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EEC18D2" w14:textId="77777777" w:rsidR="00592BDA" w:rsidRDefault="00592BDA" w:rsidP="00592BDA">
      <w:pPr>
        <w:jc w:val="right"/>
      </w:pPr>
      <w:r>
        <w:t xml:space="preserve">Zał. nr </w:t>
      </w:r>
      <w:r w:rsidR="00113B15">
        <w:t>5</w:t>
      </w:r>
      <w:r>
        <w:t xml:space="preserve"> do ZW</w:t>
      </w:r>
      <w:r w:rsidR="00407B87">
        <w:t xml:space="preserve"> </w:t>
      </w:r>
      <w:r w:rsidR="005030BB">
        <w:t>13</w:t>
      </w:r>
      <w:r w:rsidR="00AB33CE">
        <w:t>/201</w:t>
      </w:r>
      <w:r w:rsidR="00A405D5">
        <w:t>9</w:t>
      </w:r>
    </w:p>
    <w:p w14:paraId="728122B4" w14:textId="77777777" w:rsidR="00A405D5" w:rsidRDefault="00A405D5" w:rsidP="00592BDA">
      <w:pPr>
        <w:jc w:val="right"/>
      </w:pPr>
      <w:proofErr w:type="gramStart"/>
      <w:r>
        <w:t xml:space="preserve">Załącznik </w:t>
      </w:r>
      <w:r w:rsidR="00113B15">
        <w:t xml:space="preserve"> </w:t>
      </w:r>
      <w:r w:rsidR="00312640">
        <w:t>nr</w:t>
      </w:r>
      <w:proofErr w:type="gramEnd"/>
      <w:r w:rsidR="00312640">
        <w:t xml:space="preserve"> …  </w:t>
      </w:r>
      <w:r>
        <w:t xml:space="preserve">do programu studiów 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8571CAC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D3B51" w14:textId="77777777"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E0010F">
              <w:t xml:space="preserve">Informatyki i Zarządzania </w:t>
            </w:r>
            <w:r w:rsidR="002C4A38">
              <w:t>/ STUDIUM………………</w:t>
            </w:r>
            <w:r>
              <w:t xml:space="preserve"> </w:t>
            </w:r>
          </w:p>
          <w:p w14:paraId="7F7969DD" w14:textId="77777777" w:rsidR="00041381" w:rsidRDefault="00041381" w:rsidP="00041381">
            <w:pPr>
              <w:pStyle w:val="Heading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6FDF4283" w14:textId="77777777" w:rsidR="00A73274" w:rsidRDefault="005C16CA" w:rsidP="005C16CA">
            <w:pPr>
              <w:pStyle w:val="Heading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E0010F">
              <w:t>Projektowanie baz danych</w:t>
            </w:r>
            <w:bookmarkStart w:id="0" w:name="_GoBack"/>
            <w:bookmarkEnd w:id="0"/>
          </w:p>
          <w:p w14:paraId="630785E9" w14:textId="77777777" w:rsidR="005C16CA" w:rsidRDefault="005C16CA" w:rsidP="005C16CA">
            <w:pPr>
              <w:pStyle w:val="Heading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r w:rsidR="00E0010F" w:rsidRPr="00952EE4">
              <w:t xml:space="preserve">Database System </w:t>
            </w:r>
            <w:r w:rsidR="00E0010F">
              <w:t>D</w:t>
            </w:r>
            <w:r w:rsidR="00E0010F" w:rsidRPr="00952EE4">
              <w:t>esign</w:t>
            </w:r>
          </w:p>
          <w:p w14:paraId="32A93242" w14:textId="77777777" w:rsidR="002C4A38" w:rsidRDefault="00D552A5">
            <w:pPr>
              <w:pStyle w:val="Heading2"/>
            </w:pPr>
            <w:r>
              <w:t>Kierunek studiów</w:t>
            </w:r>
            <w:r w:rsidR="002C4A38">
              <w:t xml:space="preserve"> (jeśli dotyczy): </w:t>
            </w:r>
            <w:r w:rsidR="00E0010F">
              <w:t>Informatyka</w:t>
            </w:r>
            <w:r w:rsidR="009E431C">
              <w:t xml:space="preserve">   </w:t>
            </w:r>
          </w:p>
          <w:p w14:paraId="1FF9D60F" w14:textId="77777777" w:rsidR="00D552A5" w:rsidRDefault="009E431C">
            <w:pPr>
              <w:pStyle w:val="Heading2"/>
            </w:pPr>
            <w:r>
              <w:t>Specjalność</w:t>
            </w:r>
            <w:r w:rsidR="002C4A38">
              <w:t xml:space="preserve"> (jeśli dotyczy)</w:t>
            </w:r>
            <w:r>
              <w:t>: ………………</w:t>
            </w:r>
            <w:proofErr w:type="gramStart"/>
            <w:r>
              <w:t>…….</w:t>
            </w:r>
            <w:proofErr w:type="gramEnd"/>
            <w:r>
              <w:t>.</w:t>
            </w:r>
          </w:p>
          <w:p w14:paraId="4E95CD3F" w14:textId="77777777" w:rsidR="00D552A5" w:rsidRDefault="00794A39" w:rsidP="00E0010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>
              <w:rPr>
                <w:b/>
                <w:bCs/>
              </w:rPr>
              <w:t xml:space="preserve">I </w:t>
            </w:r>
            <w:r w:rsidR="00E0010F">
              <w:rPr>
                <w:b/>
                <w:bCs/>
              </w:rPr>
              <w:t xml:space="preserve">stopień, </w:t>
            </w:r>
            <w:r w:rsidR="00D552A5">
              <w:rPr>
                <w:b/>
                <w:bCs/>
              </w:rPr>
              <w:t>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</w:t>
            </w:r>
          </w:p>
          <w:p w14:paraId="63EFD4E2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wybieralny</w:t>
            </w:r>
          </w:p>
          <w:p w14:paraId="02C6CAA1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E0010F">
              <w:rPr>
                <w:b/>
                <w:bCs/>
              </w:rPr>
              <w:t>INZ005206</w:t>
            </w:r>
          </w:p>
          <w:p w14:paraId="1F5844E1" w14:textId="77777777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  <w:tr w:rsidR="00794A39" w14:paraId="7F691211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3AE0D" w14:textId="77777777" w:rsidR="00794A39" w:rsidRDefault="00794A39" w:rsidP="00041381"/>
        </w:tc>
      </w:tr>
    </w:tbl>
    <w:p w14:paraId="7CE72536" w14:textId="77777777" w:rsidR="003C37E7" w:rsidRDefault="003C37E7">
      <w:pPr>
        <w:rPr>
          <w:sz w:val="12"/>
          <w:szCs w:val="12"/>
        </w:rPr>
      </w:pPr>
    </w:p>
    <w:p w14:paraId="4A8B7F61" w14:textId="77777777" w:rsidR="005C16CA" w:rsidRDefault="005C16CA">
      <w:pPr>
        <w:rPr>
          <w:sz w:val="12"/>
          <w:szCs w:val="12"/>
        </w:rPr>
      </w:pPr>
    </w:p>
    <w:p w14:paraId="64A28254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579592F7" w14:textId="77777777" w:rsidTr="00990D32">
        <w:tc>
          <w:tcPr>
            <w:tcW w:w="2802" w:type="dxa"/>
          </w:tcPr>
          <w:p w14:paraId="496EC567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997E80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13ADCFD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0E0BC094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73E7B43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1AF8D87A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E0010F" w:rsidRPr="00390B75" w14:paraId="3367A127" w14:textId="77777777" w:rsidTr="00990D32">
        <w:tc>
          <w:tcPr>
            <w:tcW w:w="2802" w:type="dxa"/>
          </w:tcPr>
          <w:p w14:paraId="2033F4FC" w14:textId="77777777" w:rsidR="00E0010F" w:rsidRPr="00390B75" w:rsidRDefault="00E0010F" w:rsidP="00E001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044A2691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14:paraId="2BB632F0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7CCE5C0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A96B1F1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05" w:type="dxa"/>
          </w:tcPr>
          <w:p w14:paraId="6235576B" w14:textId="77777777" w:rsidR="00E0010F" w:rsidRPr="00390B75" w:rsidRDefault="00E0010F" w:rsidP="00E0010F">
            <w:pPr>
              <w:rPr>
                <w:sz w:val="22"/>
                <w:szCs w:val="22"/>
              </w:rPr>
            </w:pPr>
          </w:p>
        </w:tc>
      </w:tr>
      <w:tr w:rsidR="00E0010F" w:rsidRPr="00390B75" w14:paraId="322F27F7" w14:textId="77777777" w:rsidTr="00990D32">
        <w:tc>
          <w:tcPr>
            <w:tcW w:w="2802" w:type="dxa"/>
          </w:tcPr>
          <w:p w14:paraId="299E239F" w14:textId="77777777" w:rsidR="00E0010F" w:rsidRDefault="00E0010F" w:rsidP="00E001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32C9450F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14:paraId="6E6B1010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1C5417D2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1229D3E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305" w:type="dxa"/>
          </w:tcPr>
          <w:p w14:paraId="07F73815" w14:textId="77777777" w:rsidR="00E0010F" w:rsidRPr="00390B75" w:rsidRDefault="00E0010F" w:rsidP="00E0010F">
            <w:pPr>
              <w:rPr>
                <w:sz w:val="22"/>
                <w:szCs w:val="22"/>
              </w:rPr>
            </w:pPr>
          </w:p>
        </w:tc>
      </w:tr>
      <w:tr w:rsidR="00E0010F" w:rsidRPr="00390B75" w14:paraId="22FE2101" w14:textId="77777777" w:rsidTr="00990D32">
        <w:tc>
          <w:tcPr>
            <w:tcW w:w="2802" w:type="dxa"/>
          </w:tcPr>
          <w:p w14:paraId="561CFA42" w14:textId="77777777" w:rsidR="00E0010F" w:rsidRPr="00390B75" w:rsidRDefault="00E0010F" w:rsidP="00E0010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30B9936A" w14:textId="77777777" w:rsidR="00E0010F" w:rsidRPr="007358EE" w:rsidRDefault="00E0010F" w:rsidP="00E001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7358EE">
              <w:rPr>
                <w:sz w:val="20"/>
                <w:szCs w:val="20"/>
              </w:rPr>
              <w:t>aliczenie na ocenę</w:t>
            </w:r>
          </w:p>
        </w:tc>
        <w:tc>
          <w:tcPr>
            <w:tcW w:w="1267" w:type="dxa"/>
          </w:tcPr>
          <w:p w14:paraId="5A591064" w14:textId="77777777" w:rsidR="00E0010F" w:rsidRPr="007358EE" w:rsidRDefault="00E0010F" w:rsidP="00E0010F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5D69FBA" w14:textId="77777777" w:rsidR="00E0010F" w:rsidRPr="007358EE" w:rsidRDefault="00E0010F" w:rsidP="00E0010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5BA5C6A" w14:textId="77777777" w:rsidR="00E0010F" w:rsidRPr="007358EE" w:rsidRDefault="00E0010F" w:rsidP="00E001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7358EE">
              <w:rPr>
                <w:sz w:val="20"/>
                <w:szCs w:val="20"/>
              </w:rPr>
              <w:t>aliczenie na ocenę</w:t>
            </w:r>
          </w:p>
        </w:tc>
        <w:tc>
          <w:tcPr>
            <w:tcW w:w="1305" w:type="dxa"/>
          </w:tcPr>
          <w:p w14:paraId="4978310A" w14:textId="77777777" w:rsidR="00E0010F" w:rsidRPr="007358EE" w:rsidRDefault="00E0010F" w:rsidP="00E0010F">
            <w:pPr>
              <w:rPr>
                <w:sz w:val="20"/>
                <w:szCs w:val="20"/>
              </w:rPr>
            </w:pPr>
          </w:p>
        </w:tc>
      </w:tr>
      <w:tr w:rsidR="00E0010F" w:rsidRPr="00390B75" w14:paraId="5CB33CD0" w14:textId="77777777" w:rsidTr="00990D32">
        <w:tc>
          <w:tcPr>
            <w:tcW w:w="2802" w:type="dxa"/>
          </w:tcPr>
          <w:p w14:paraId="0A44EB13" w14:textId="77777777" w:rsidR="00E0010F" w:rsidRPr="00390B75" w:rsidRDefault="00E0010F" w:rsidP="00E001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</w:tcPr>
          <w:p w14:paraId="10FAE4DD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042AA52A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30EFC8B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0FB5ADB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5D94EDC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</w:p>
        </w:tc>
      </w:tr>
      <w:tr w:rsidR="00E0010F" w:rsidRPr="00390B75" w14:paraId="3E9C6CCB" w14:textId="77777777" w:rsidTr="00990D32">
        <w:tc>
          <w:tcPr>
            <w:tcW w:w="2802" w:type="dxa"/>
          </w:tcPr>
          <w:p w14:paraId="6330F12B" w14:textId="77777777" w:rsidR="00E0010F" w:rsidRPr="00EB330B" w:rsidRDefault="00E0010F" w:rsidP="00E0010F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67A0F741" w14:textId="77777777" w:rsidR="00E0010F" w:rsidRPr="00E0010F" w:rsidRDefault="00E0010F" w:rsidP="00E0010F">
            <w:pPr>
              <w:jc w:val="center"/>
              <w:rPr>
                <w:sz w:val="22"/>
                <w:szCs w:val="22"/>
              </w:rPr>
            </w:pPr>
            <w:r w:rsidRPr="00E0010F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14:paraId="253A6363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C03A096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234693E" w14:textId="77777777" w:rsidR="00E0010F" w:rsidRPr="00E15E75" w:rsidRDefault="00E0010F" w:rsidP="00E0010F">
            <w:pPr>
              <w:jc w:val="center"/>
              <w:rPr>
                <w:sz w:val="22"/>
                <w:szCs w:val="22"/>
              </w:rPr>
            </w:pPr>
            <w:r w:rsidRPr="00E15E75"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6FB645B0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</w:p>
        </w:tc>
      </w:tr>
      <w:tr w:rsidR="00E0010F" w:rsidRPr="00390B75" w14:paraId="456BE8B7" w14:textId="77777777" w:rsidTr="00990D32">
        <w:tc>
          <w:tcPr>
            <w:tcW w:w="2802" w:type="dxa"/>
          </w:tcPr>
          <w:p w14:paraId="12068B54" w14:textId="77777777" w:rsidR="00E0010F" w:rsidRDefault="00E0010F" w:rsidP="00E001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201BD85B" w14:textId="77777777" w:rsidR="00E0010F" w:rsidRPr="00EB330B" w:rsidRDefault="00E0010F" w:rsidP="00E001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6747CF6E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14:paraId="48EDADE4" w14:textId="77777777" w:rsidR="00E0010F" w:rsidRDefault="00E0010F" w:rsidP="00E001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134D220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26E0EB6" w14:textId="77777777" w:rsidR="00E0010F" w:rsidRPr="009C2B81" w:rsidRDefault="00E0010F" w:rsidP="00E0010F">
            <w:pPr>
              <w:jc w:val="center"/>
              <w:rPr>
                <w:sz w:val="22"/>
                <w:szCs w:val="22"/>
              </w:rPr>
            </w:pPr>
            <w:r w:rsidRPr="009C2B81"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133723FA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</w:p>
        </w:tc>
      </w:tr>
      <w:tr w:rsidR="00E0010F" w:rsidRPr="00390B75" w14:paraId="31193824" w14:textId="77777777" w:rsidTr="00990D32">
        <w:tc>
          <w:tcPr>
            <w:tcW w:w="2802" w:type="dxa"/>
          </w:tcPr>
          <w:p w14:paraId="57CB857A" w14:textId="77777777" w:rsidR="00E0010F" w:rsidRPr="00C35AC8" w:rsidRDefault="00E0010F" w:rsidP="00E001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proofErr w:type="gramStart"/>
            <w:r w:rsidRPr="00C35AC8">
              <w:rPr>
                <w:sz w:val="20"/>
                <w:szCs w:val="20"/>
              </w:rPr>
              <w:t>kontaktu  (</w:t>
            </w:r>
            <w:proofErr w:type="gramEnd"/>
            <w:r w:rsidRPr="00C35AC8">
              <w:rPr>
                <w:sz w:val="20"/>
                <w:szCs w:val="20"/>
              </w:rPr>
              <w:t>BK)</w:t>
            </w:r>
          </w:p>
        </w:tc>
        <w:tc>
          <w:tcPr>
            <w:tcW w:w="1134" w:type="dxa"/>
          </w:tcPr>
          <w:p w14:paraId="35CC80B9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267" w:type="dxa"/>
          </w:tcPr>
          <w:p w14:paraId="0173062A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4C01B47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8E3381A" w14:textId="77777777" w:rsidR="00E0010F" w:rsidRPr="009C2B81" w:rsidRDefault="00E0010F" w:rsidP="00E0010F">
            <w:pPr>
              <w:jc w:val="center"/>
              <w:rPr>
                <w:sz w:val="22"/>
                <w:szCs w:val="22"/>
              </w:rPr>
            </w:pPr>
            <w:r w:rsidRPr="009C2B8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,8</w:t>
            </w:r>
          </w:p>
        </w:tc>
        <w:tc>
          <w:tcPr>
            <w:tcW w:w="1305" w:type="dxa"/>
          </w:tcPr>
          <w:p w14:paraId="4FEC2376" w14:textId="77777777" w:rsidR="00E0010F" w:rsidRPr="00390B75" w:rsidRDefault="00E0010F" w:rsidP="00E0010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F8B817D" w14:textId="77777777" w:rsidR="0096719C" w:rsidRDefault="0096719C">
      <w:pPr>
        <w:rPr>
          <w:sz w:val="12"/>
          <w:szCs w:val="12"/>
        </w:rPr>
      </w:pPr>
    </w:p>
    <w:p w14:paraId="15F36C08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36843DA8" w14:textId="77777777" w:rsidR="005C16CA" w:rsidRDefault="005C16CA">
      <w:pPr>
        <w:rPr>
          <w:sz w:val="12"/>
          <w:szCs w:val="12"/>
        </w:rPr>
      </w:pPr>
    </w:p>
    <w:p w14:paraId="0A3E2C34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0F2E3A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27606" w14:textId="77777777" w:rsidR="00D552A5" w:rsidRDefault="00D552A5" w:rsidP="002B5912">
            <w:pPr>
              <w:pStyle w:val="BodyText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40E68152" w14:textId="77777777" w:rsidR="005C16CA" w:rsidRDefault="00E0010F" w:rsidP="00C54976">
            <w:pPr>
              <w:numPr>
                <w:ilvl w:val="0"/>
                <w:numId w:val="2"/>
              </w:numPr>
              <w:ind w:hanging="710"/>
            </w:pPr>
            <w:r>
              <w:t>Ukończony kurs Bazy danych</w:t>
            </w:r>
          </w:p>
          <w:p w14:paraId="65FC0905" w14:textId="77777777" w:rsidR="005C16CA" w:rsidRDefault="005C16CA" w:rsidP="005C16CA"/>
        </w:tc>
      </w:tr>
    </w:tbl>
    <w:p w14:paraId="51153C0A" w14:textId="77777777" w:rsidR="003C37E7" w:rsidRDefault="003C37E7">
      <w:pPr>
        <w:rPr>
          <w:sz w:val="12"/>
          <w:szCs w:val="12"/>
        </w:rPr>
      </w:pPr>
    </w:p>
    <w:p w14:paraId="36AD1D75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235EB09D" w14:textId="77777777" w:rsidTr="001A43C0">
        <w:tc>
          <w:tcPr>
            <w:tcW w:w="9210" w:type="dxa"/>
          </w:tcPr>
          <w:p w14:paraId="2A4FD278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534A0B93" w14:textId="77777777" w:rsidR="00E0010F" w:rsidRPr="00E0010F" w:rsidRDefault="00E0010F" w:rsidP="00E0010F">
            <w:pPr>
              <w:rPr>
                <w:sz w:val="22"/>
                <w:szCs w:val="22"/>
              </w:rPr>
            </w:pPr>
            <w:r w:rsidRPr="00E0010F">
              <w:rPr>
                <w:sz w:val="22"/>
                <w:szCs w:val="22"/>
              </w:rPr>
              <w:t>C1 Zapoznanie studentów z metodami projektowania i implementowania baz danych</w:t>
            </w:r>
          </w:p>
          <w:p w14:paraId="5AAAF944" w14:textId="77777777" w:rsidR="00E0010F" w:rsidRPr="00E0010F" w:rsidRDefault="00E0010F" w:rsidP="00E0010F">
            <w:pPr>
              <w:rPr>
                <w:sz w:val="22"/>
                <w:szCs w:val="22"/>
              </w:rPr>
            </w:pPr>
            <w:r w:rsidRPr="00E0010F">
              <w:rPr>
                <w:sz w:val="22"/>
                <w:szCs w:val="22"/>
              </w:rPr>
              <w:t>C2 Opanowanie podstawowej wiedzy na temat narzędzi do projektowania i implementowania baz danych</w:t>
            </w:r>
          </w:p>
          <w:p w14:paraId="6C299100" w14:textId="77777777" w:rsidR="005C16CA" w:rsidRPr="00C44F4D" w:rsidRDefault="00E0010F" w:rsidP="00E0010F">
            <w:pPr>
              <w:rPr>
                <w:sz w:val="22"/>
                <w:szCs w:val="22"/>
              </w:rPr>
            </w:pPr>
            <w:r w:rsidRPr="00E0010F">
              <w:rPr>
                <w:sz w:val="22"/>
                <w:szCs w:val="22"/>
              </w:rPr>
              <w:t xml:space="preserve">C3 Zastosowanie nabytej wiedzy do samodzielnego projektowania relacyjnych i obiektowych baz danych </w:t>
            </w:r>
          </w:p>
          <w:p w14:paraId="11AC8B0A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02AA306F" w14:textId="77777777" w:rsidR="009E23F5" w:rsidRDefault="009E23F5">
      <w:pPr>
        <w:rPr>
          <w:sz w:val="12"/>
          <w:szCs w:val="12"/>
        </w:rPr>
      </w:pPr>
    </w:p>
    <w:p w14:paraId="5610CB0B" w14:textId="77777777" w:rsidR="005C16CA" w:rsidRDefault="005C16CA">
      <w:pPr>
        <w:rPr>
          <w:sz w:val="12"/>
          <w:szCs w:val="12"/>
        </w:rPr>
      </w:pPr>
    </w:p>
    <w:p w14:paraId="5D4A5218" w14:textId="77777777" w:rsidR="005C16CA" w:rsidRDefault="005C16CA">
      <w:pPr>
        <w:rPr>
          <w:sz w:val="12"/>
          <w:szCs w:val="12"/>
        </w:rPr>
      </w:pPr>
    </w:p>
    <w:p w14:paraId="073C3F2F" w14:textId="77777777" w:rsidR="005C16CA" w:rsidRDefault="005C16CA">
      <w:pPr>
        <w:rPr>
          <w:sz w:val="12"/>
          <w:szCs w:val="12"/>
        </w:rPr>
      </w:pPr>
    </w:p>
    <w:p w14:paraId="2D50A719" w14:textId="77777777" w:rsidR="005C16CA" w:rsidRDefault="005C16CA">
      <w:pPr>
        <w:rPr>
          <w:sz w:val="12"/>
          <w:szCs w:val="12"/>
        </w:rPr>
      </w:pPr>
    </w:p>
    <w:p w14:paraId="0A272654" w14:textId="77777777" w:rsidR="005C16CA" w:rsidRDefault="005C16CA">
      <w:pPr>
        <w:rPr>
          <w:sz w:val="12"/>
          <w:szCs w:val="12"/>
        </w:rPr>
      </w:pPr>
    </w:p>
    <w:p w14:paraId="1AF6197E" w14:textId="77777777" w:rsidR="005C16CA" w:rsidRDefault="005C16CA">
      <w:pPr>
        <w:rPr>
          <w:sz w:val="12"/>
          <w:szCs w:val="12"/>
        </w:rPr>
      </w:pPr>
    </w:p>
    <w:p w14:paraId="6E3CBA5B" w14:textId="77777777" w:rsidR="005C16CA" w:rsidRDefault="005C16CA">
      <w:pPr>
        <w:rPr>
          <w:sz w:val="12"/>
          <w:szCs w:val="12"/>
        </w:rPr>
      </w:pPr>
    </w:p>
    <w:p w14:paraId="2AC62F1E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3AD23B79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A67B2" w14:textId="77777777" w:rsidR="00D552A5" w:rsidRDefault="00C1459D" w:rsidP="003C37E7">
            <w:pPr>
              <w:pStyle w:val="Heading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7A38CA50" w14:textId="77777777" w:rsidR="00E0010F" w:rsidRDefault="00E0010F" w:rsidP="00E0010F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6FB6572C" w14:textId="77777777" w:rsidR="00E0010F" w:rsidRDefault="00E0010F" w:rsidP="00E0010F">
            <w:pPr>
              <w:tabs>
                <w:tab w:val="left" w:pos="719"/>
              </w:tabs>
              <w:ind w:left="719" w:hanging="719"/>
            </w:pPr>
            <w:r>
              <w:t>PEK_W01 student ma podstawową wiedzę na temat metod i narzędzi projektowania baz danych</w:t>
            </w:r>
          </w:p>
          <w:p w14:paraId="413B136B" w14:textId="77777777" w:rsidR="00E0010F" w:rsidRDefault="00E0010F" w:rsidP="00E0010F">
            <w:pPr>
              <w:tabs>
                <w:tab w:val="left" w:pos="719"/>
              </w:tabs>
              <w:ind w:left="719" w:hanging="719"/>
            </w:pPr>
            <w:r>
              <w:t>PEK_W</w:t>
            </w:r>
            <w:proofErr w:type="gramStart"/>
            <w:r>
              <w:t>02  student</w:t>
            </w:r>
            <w:proofErr w:type="gramEnd"/>
            <w:r>
              <w:t xml:space="preserve"> potrafi omówić poszczególne etapy projektowania baz danych</w:t>
            </w:r>
          </w:p>
          <w:p w14:paraId="1264C106" w14:textId="77777777" w:rsidR="00E0010F" w:rsidRDefault="00E0010F" w:rsidP="00E0010F">
            <w:pPr>
              <w:tabs>
                <w:tab w:val="left" w:pos="719"/>
              </w:tabs>
              <w:ind w:left="719" w:hanging="719"/>
            </w:pPr>
          </w:p>
          <w:p w14:paraId="3E4DABCB" w14:textId="77777777" w:rsidR="00E0010F" w:rsidRDefault="00E0010F" w:rsidP="00E0010F">
            <w:pPr>
              <w:tabs>
                <w:tab w:val="left" w:pos="719"/>
              </w:tabs>
              <w:ind w:left="719" w:hanging="719"/>
            </w:pPr>
            <w:r>
              <w:t xml:space="preserve"> Z zakresu umiejętności:</w:t>
            </w:r>
          </w:p>
          <w:p w14:paraId="44C44F75" w14:textId="77777777" w:rsidR="00E0010F" w:rsidRDefault="00E0010F" w:rsidP="00E0010F">
            <w:pPr>
              <w:tabs>
                <w:tab w:val="left" w:pos="719"/>
              </w:tabs>
              <w:ind w:left="719" w:hanging="719"/>
            </w:pPr>
            <w:r>
              <w:t>PEK_U01 student potrafi samodzielnie opracować poszczególne fazy projektowania baz danych</w:t>
            </w:r>
          </w:p>
          <w:p w14:paraId="3A2904A2" w14:textId="77777777" w:rsidR="00E0010F" w:rsidRDefault="00E0010F" w:rsidP="00E0010F">
            <w:pPr>
              <w:tabs>
                <w:tab w:val="left" w:pos="719"/>
              </w:tabs>
              <w:ind w:left="719" w:hanging="719"/>
            </w:pPr>
            <w:r>
              <w:t>PEK_U</w:t>
            </w:r>
            <w:proofErr w:type="gramStart"/>
            <w:r>
              <w:t>02  student</w:t>
            </w:r>
            <w:proofErr w:type="gramEnd"/>
            <w:r>
              <w:t xml:space="preserve">  potrafi samodzielnie zaimplementować bazę danych</w:t>
            </w:r>
          </w:p>
          <w:p w14:paraId="52A39F7B" w14:textId="77777777" w:rsidR="00E0010F" w:rsidRDefault="00E0010F" w:rsidP="00E0010F">
            <w:pPr>
              <w:tabs>
                <w:tab w:val="left" w:pos="719"/>
              </w:tabs>
              <w:ind w:left="719" w:hanging="719"/>
            </w:pPr>
            <w:r>
              <w:t>PEK_U03 student potrafi dobrać właściwe narzędzie projektowania baz danych</w:t>
            </w:r>
          </w:p>
          <w:p w14:paraId="6A2A0959" w14:textId="77777777" w:rsidR="00E0010F" w:rsidRDefault="00E0010F" w:rsidP="00E0010F">
            <w:pPr>
              <w:tabs>
                <w:tab w:val="left" w:pos="719"/>
              </w:tabs>
              <w:ind w:left="719" w:hanging="719"/>
            </w:pPr>
          </w:p>
          <w:p w14:paraId="69B5891A" w14:textId="77777777" w:rsidR="00E0010F" w:rsidRDefault="00E0010F" w:rsidP="00E0010F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14:paraId="74598841" w14:textId="77777777" w:rsidR="00E0010F" w:rsidRDefault="00E0010F" w:rsidP="00E0010F">
            <w:pPr>
              <w:tabs>
                <w:tab w:val="left" w:pos="719"/>
              </w:tabs>
              <w:ind w:left="719" w:hanging="719"/>
            </w:pPr>
            <w:r>
              <w:t>PEK_K</w:t>
            </w:r>
            <w:proofErr w:type="gramStart"/>
            <w:r>
              <w:t>01  student</w:t>
            </w:r>
            <w:proofErr w:type="gramEnd"/>
            <w:r>
              <w:t xml:space="preserve"> potrafi wyszukiwać i korzystać z literatury zalecanej do kursu oraz samodzielnie  zdobywać wiedzę</w:t>
            </w:r>
          </w:p>
          <w:p w14:paraId="29CD0F57" w14:textId="77777777" w:rsidR="00874AAA" w:rsidRDefault="00E0010F" w:rsidP="00E0010F">
            <w:pPr>
              <w:tabs>
                <w:tab w:val="left" w:pos="719"/>
              </w:tabs>
              <w:ind w:left="719" w:hanging="719"/>
            </w:pPr>
            <w:r>
              <w:t xml:space="preserve">PEK_K02 </w:t>
            </w:r>
            <w:proofErr w:type="gramStart"/>
            <w:r>
              <w:t>student  rozumie</w:t>
            </w:r>
            <w:proofErr w:type="gramEnd"/>
            <w:r>
              <w:t xml:space="preserve"> konieczność systematycznej i samodzielnej pracy nad opanowaniem materiału kursu</w:t>
            </w:r>
          </w:p>
        </w:tc>
      </w:tr>
    </w:tbl>
    <w:p w14:paraId="2E4053A5" w14:textId="77777777" w:rsidR="00480AC6" w:rsidRDefault="00480AC6" w:rsidP="00C44F4D">
      <w:pPr>
        <w:rPr>
          <w:sz w:val="20"/>
          <w:szCs w:val="20"/>
          <w:vertAlign w:val="superscript"/>
        </w:rPr>
      </w:pPr>
    </w:p>
    <w:p w14:paraId="74D5ADBD" w14:textId="77777777" w:rsidR="00A405D5" w:rsidRDefault="00A405D5" w:rsidP="00C44F4D">
      <w:pPr>
        <w:rPr>
          <w:sz w:val="20"/>
          <w:szCs w:val="20"/>
          <w:vertAlign w:val="superscript"/>
        </w:rPr>
      </w:pPr>
    </w:p>
    <w:p w14:paraId="447732D5" w14:textId="77777777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2D3F9E3A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5E2EE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7E422AE6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A5E1C5" w14:textId="77777777" w:rsidR="00D552A5" w:rsidRPr="004D7607" w:rsidRDefault="00D552A5" w:rsidP="002B5912">
            <w:pPr>
              <w:pStyle w:val="Heading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34672" w14:textId="77777777" w:rsidR="00D552A5" w:rsidRDefault="00D552A5" w:rsidP="00D81453">
            <w:pPr>
              <w:pStyle w:val="Heading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E0010F" w14:paraId="0F29A62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4AF32" w14:textId="77777777" w:rsidR="00E0010F" w:rsidRDefault="00E0010F" w:rsidP="00E0010F">
            <w:pPr>
              <w:suppressAutoHyphens w:val="0"/>
              <w:jc w:val="center"/>
              <w:rPr>
                <w:color w:val="000000"/>
                <w:lang w:val="en-US" w:eastAsia="en-US"/>
              </w:rPr>
            </w:pPr>
            <w:r>
              <w:rPr>
                <w:bCs/>
                <w:color w:val="00000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1E276" w14:textId="77777777" w:rsidR="00E0010F" w:rsidRPr="006661E6" w:rsidRDefault="00E0010F" w:rsidP="00E0010F">
            <w:pPr>
              <w:jc w:val="both"/>
              <w:rPr>
                <w:bCs/>
              </w:rPr>
            </w:pPr>
            <w:r>
              <w:t>Wprowadzenia do metodologii projektowania baz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9A5C7" w14:textId="77777777" w:rsidR="00E0010F" w:rsidRDefault="00E0010F" w:rsidP="00E0010F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E0010F" w14:paraId="402B39B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D6E381" w14:textId="77777777" w:rsidR="00E0010F" w:rsidRDefault="00E0010F" w:rsidP="00E0010F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2A974" w14:textId="77777777" w:rsidR="00E0010F" w:rsidRPr="006661E6" w:rsidRDefault="00E0010F" w:rsidP="00E0010F">
            <w:pPr>
              <w:jc w:val="both"/>
              <w:rPr>
                <w:bCs/>
              </w:rPr>
            </w:pPr>
            <w:r>
              <w:t>Faza konceptualna projektowania relacyjnych baz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B7599" w14:textId="77777777" w:rsidR="00E0010F" w:rsidRDefault="00E0010F" w:rsidP="00E0010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0010F" w14:paraId="3E28FE8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52C241" w14:textId="77777777" w:rsidR="00E0010F" w:rsidRDefault="00E0010F" w:rsidP="00E0010F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31319" w14:textId="77777777" w:rsidR="00E0010F" w:rsidRPr="006661E6" w:rsidRDefault="00E0010F" w:rsidP="00E0010F">
            <w:pPr>
              <w:jc w:val="both"/>
              <w:rPr>
                <w:bCs/>
              </w:rPr>
            </w:pPr>
            <w:r>
              <w:t>Faza logiczna projektowania relacyjnych baz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09DF8" w14:textId="77777777" w:rsidR="00E0010F" w:rsidRDefault="00E0010F" w:rsidP="00E0010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0010F" w14:paraId="68CA7FF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BA1754" w14:textId="77777777" w:rsidR="00E0010F" w:rsidRDefault="00E0010F" w:rsidP="00E0010F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DBC86" w14:textId="77777777" w:rsidR="00E0010F" w:rsidRPr="006661E6" w:rsidRDefault="00E0010F" w:rsidP="00E0010F">
            <w:pPr>
              <w:jc w:val="both"/>
              <w:rPr>
                <w:bCs/>
              </w:rPr>
            </w:pPr>
            <w:r>
              <w:t>Faza fizyczna projektowania relacyjnych baz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60D57" w14:textId="77777777" w:rsidR="00E0010F" w:rsidRDefault="00E0010F" w:rsidP="00E0010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0010F" w14:paraId="11A1321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9C443C" w14:textId="77777777" w:rsidR="00E0010F" w:rsidRDefault="00E0010F" w:rsidP="00E00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274EE" w14:textId="77777777" w:rsidR="00E0010F" w:rsidRPr="006661E6" w:rsidRDefault="00E0010F" w:rsidP="00E0010F">
            <w:pPr>
              <w:jc w:val="both"/>
              <w:rPr>
                <w:bCs/>
              </w:rPr>
            </w:pPr>
            <w:r>
              <w:rPr>
                <w:bCs/>
              </w:rPr>
              <w:t xml:space="preserve">Metodologia projektowania obiektowych baz danych – 1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CC513" w14:textId="77777777" w:rsidR="00E0010F" w:rsidRDefault="00E0010F" w:rsidP="00E0010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0010F" w14:paraId="71BA639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0A4037" w14:textId="77777777" w:rsidR="00E0010F" w:rsidRDefault="00E0010F" w:rsidP="00E00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E64DB" w14:textId="77777777" w:rsidR="00E0010F" w:rsidRPr="006661E6" w:rsidRDefault="00E0010F" w:rsidP="00E0010F">
            <w:pPr>
              <w:jc w:val="both"/>
              <w:rPr>
                <w:bCs/>
              </w:rPr>
            </w:pPr>
            <w:r>
              <w:rPr>
                <w:bCs/>
              </w:rPr>
              <w:t xml:space="preserve">Metodologia projektowania obiektowych baz danych – 2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00E88" w14:textId="77777777" w:rsidR="00E0010F" w:rsidRDefault="00E0010F" w:rsidP="00E0010F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E0010F" w14:paraId="65B5836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BEFE0" w14:textId="77777777" w:rsidR="00E0010F" w:rsidRDefault="00E0010F" w:rsidP="00E00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E31A1" w14:textId="77777777" w:rsidR="00E0010F" w:rsidRPr="006661E6" w:rsidRDefault="00E0010F" w:rsidP="00E0010F">
            <w:pPr>
              <w:jc w:val="both"/>
              <w:rPr>
                <w:bCs/>
              </w:rPr>
            </w:pPr>
            <w:r>
              <w:t xml:space="preserve">Rodzaje i metody specyfikacji więzów </w:t>
            </w:r>
            <w:proofErr w:type="spellStart"/>
            <w:r>
              <w:t>integralnościowych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2AB61" w14:textId="77777777" w:rsidR="00E0010F" w:rsidRDefault="00E0010F" w:rsidP="00E0010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0010F" w14:paraId="54AB918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7FC89B" w14:textId="77777777" w:rsidR="00E0010F" w:rsidRDefault="00E0010F" w:rsidP="00E00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FE49B" w14:textId="77777777" w:rsidR="00E0010F" w:rsidRPr="006661E6" w:rsidRDefault="00E0010F" w:rsidP="00E0010F">
            <w:pPr>
              <w:jc w:val="both"/>
              <w:rPr>
                <w:bCs/>
              </w:rPr>
            </w:pPr>
            <w:r>
              <w:rPr>
                <w:bCs/>
              </w:rPr>
              <w:t xml:space="preserve">Projektowania baz danych </w:t>
            </w:r>
            <w:proofErr w:type="spellStart"/>
            <w:r>
              <w:rPr>
                <w:bCs/>
              </w:rPr>
              <w:t>NoSQL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209B8" w14:textId="77777777" w:rsidR="00E0010F" w:rsidRDefault="00E0010F" w:rsidP="00E0010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0010F" w14:paraId="6D45DAB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FB2FBA" w14:textId="77777777" w:rsidR="00E0010F" w:rsidRDefault="00E0010F" w:rsidP="00E00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2E62F" w14:textId="77777777" w:rsidR="00E0010F" w:rsidRDefault="00E0010F" w:rsidP="00E0010F">
            <w:pPr>
              <w:jc w:val="both"/>
            </w:pPr>
            <w: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57D54" w14:textId="77777777" w:rsidR="00E0010F" w:rsidRDefault="00E0010F" w:rsidP="00E0010F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E0010F" w14:paraId="48FD83A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E40767" w14:textId="77777777" w:rsidR="00E0010F" w:rsidRPr="00CC204D" w:rsidRDefault="00E0010F" w:rsidP="00E0010F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CD65A" w14:textId="77777777" w:rsidR="00E0010F" w:rsidRPr="00CC204D" w:rsidRDefault="00E0010F" w:rsidP="00E0010F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83607" w14:textId="77777777" w:rsidR="00E0010F" w:rsidRPr="00F60A81" w:rsidRDefault="00E0010F" w:rsidP="00E0010F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14:paraId="40AFB691" w14:textId="77777777" w:rsidR="00937508" w:rsidRDefault="00937508">
      <w:pPr>
        <w:rPr>
          <w:sz w:val="12"/>
          <w:szCs w:val="12"/>
        </w:rPr>
      </w:pPr>
    </w:p>
    <w:p w14:paraId="2FFBB4EA" w14:textId="77777777"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14:paraId="25E4DEAB" w14:textId="77777777" w:rsidTr="00390B75">
        <w:tc>
          <w:tcPr>
            <w:tcW w:w="7763" w:type="dxa"/>
            <w:gridSpan w:val="2"/>
          </w:tcPr>
          <w:p w14:paraId="66583F7C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14:paraId="62886704" w14:textId="77777777"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14:paraId="3DA22BC6" w14:textId="77777777" w:rsidTr="00390B75">
        <w:tc>
          <w:tcPr>
            <w:tcW w:w="817" w:type="dxa"/>
          </w:tcPr>
          <w:p w14:paraId="583F1445" w14:textId="77777777"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14:paraId="06F98638" w14:textId="77777777"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2D9EBC15" w14:textId="77777777"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14:paraId="356D56A8" w14:textId="77777777" w:rsidTr="00390B75">
        <w:tc>
          <w:tcPr>
            <w:tcW w:w="817" w:type="dxa"/>
          </w:tcPr>
          <w:p w14:paraId="117622F9" w14:textId="77777777" w:rsidR="00252DBF" w:rsidRDefault="00252DBF">
            <w:r w:rsidRPr="00390B75"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14:paraId="7C286E57" w14:textId="77777777"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361DEF2D" w14:textId="77777777"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14:paraId="2AA29DEF" w14:textId="77777777" w:rsidTr="00390B75">
        <w:tc>
          <w:tcPr>
            <w:tcW w:w="817" w:type="dxa"/>
          </w:tcPr>
          <w:p w14:paraId="3EA2458C" w14:textId="77777777" w:rsidR="00252DBF" w:rsidRDefault="00252DBF">
            <w:r w:rsidRPr="00390B75">
              <w:rPr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14:paraId="7252CF84" w14:textId="77777777"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6DEFFBFA" w14:textId="77777777"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14:paraId="6B1BB7F2" w14:textId="77777777" w:rsidTr="00390B75">
        <w:tc>
          <w:tcPr>
            <w:tcW w:w="817" w:type="dxa"/>
          </w:tcPr>
          <w:p w14:paraId="3B9193E5" w14:textId="77777777" w:rsidR="00252DBF" w:rsidRDefault="00252DBF">
            <w:r w:rsidRPr="00390B75">
              <w:rPr>
                <w:sz w:val="22"/>
                <w:szCs w:val="22"/>
              </w:rPr>
              <w:t>Ćw4</w:t>
            </w:r>
          </w:p>
        </w:tc>
        <w:tc>
          <w:tcPr>
            <w:tcW w:w="6946" w:type="dxa"/>
          </w:tcPr>
          <w:p w14:paraId="5AE38943" w14:textId="77777777"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6615BDB5" w14:textId="77777777"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14:paraId="5EA562D8" w14:textId="77777777" w:rsidTr="00390B75">
        <w:tc>
          <w:tcPr>
            <w:tcW w:w="817" w:type="dxa"/>
          </w:tcPr>
          <w:p w14:paraId="216CAE09" w14:textId="77777777" w:rsidR="00252DBF" w:rsidRDefault="00C54939">
            <w:r>
              <w:t>..</w:t>
            </w:r>
          </w:p>
        </w:tc>
        <w:tc>
          <w:tcPr>
            <w:tcW w:w="6946" w:type="dxa"/>
          </w:tcPr>
          <w:p w14:paraId="615D5121" w14:textId="77777777"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53FE523A" w14:textId="77777777"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14:paraId="24F4DA8E" w14:textId="77777777" w:rsidTr="00390B75">
        <w:tc>
          <w:tcPr>
            <w:tcW w:w="817" w:type="dxa"/>
          </w:tcPr>
          <w:p w14:paraId="09CDE844" w14:textId="77777777" w:rsidR="00252DBF" w:rsidRDefault="00252DBF"/>
        </w:tc>
        <w:tc>
          <w:tcPr>
            <w:tcW w:w="6946" w:type="dxa"/>
          </w:tcPr>
          <w:p w14:paraId="3B542C7B" w14:textId="77777777"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273B31DE" w14:textId="77777777" w:rsidR="00252DBF" w:rsidRPr="00390B75" w:rsidRDefault="00252DBF">
            <w:pPr>
              <w:rPr>
                <w:sz w:val="22"/>
                <w:szCs w:val="22"/>
              </w:rPr>
            </w:pPr>
          </w:p>
        </w:tc>
      </w:tr>
    </w:tbl>
    <w:p w14:paraId="6071494F" w14:textId="77777777" w:rsidR="00252DBF" w:rsidRPr="00252DBF" w:rsidRDefault="00252DBF">
      <w:pPr>
        <w:rPr>
          <w:sz w:val="22"/>
          <w:szCs w:val="22"/>
        </w:rPr>
      </w:pPr>
    </w:p>
    <w:p w14:paraId="75163FBA" w14:textId="77777777"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14:paraId="52BE72B0" w14:textId="77777777" w:rsidTr="00390B75">
        <w:tc>
          <w:tcPr>
            <w:tcW w:w="7763" w:type="dxa"/>
            <w:gridSpan w:val="2"/>
          </w:tcPr>
          <w:p w14:paraId="7197AF37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14:paraId="6329B981" w14:textId="77777777"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14:paraId="260C4266" w14:textId="77777777" w:rsidTr="00390B75">
        <w:tc>
          <w:tcPr>
            <w:tcW w:w="817" w:type="dxa"/>
          </w:tcPr>
          <w:p w14:paraId="6F42A832" w14:textId="77777777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14:paraId="6B3B7355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62C476BE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14:paraId="6915FA77" w14:textId="77777777" w:rsidTr="00390B75">
        <w:tc>
          <w:tcPr>
            <w:tcW w:w="817" w:type="dxa"/>
          </w:tcPr>
          <w:p w14:paraId="3F5C01B2" w14:textId="77777777" w:rsidR="00252DBF" w:rsidRDefault="00252DBF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14:paraId="47B9DDCF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407F275D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14:paraId="29AF041B" w14:textId="77777777" w:rsidTr="00390B75">
        <w:tc>
          <w:tcPr>
            <w:tcW w:w="817" w:type="dxa"/>
          </w:tcPr>
          <w:p w14:paraId="0B36A5B7" w14:textId="77777777" w:rsidR="00252DBF" w:rsidRDefault="00252DBF">
            <w:r w:rsidRPr="00390B75"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14:paraId="4A8001F8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2BD8728B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14:paraId="632EA147" w14:textId="77777777" w:rsidTr="00390B75">
        <w:tc>
          <w:tcPr>
            <w:tcW w:w="817" w:type="dxa"/>
          </w:tcPr>
          <w:p w14:paraId="3A3D4FD5" w14:textId="77777777" w:rsidR="00252DBF" w:rsidRDefault="00252DBF">
            <w:r w:rsidRPr="00390B75">
              <w:rPr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14:paraId="5D2C77EB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0E014E89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14:paraId="0F9D451A" w14:textId="77777777" w:rsidTr="00390B75">
        <w:tc>
          <w:tcPr>
            <w:tcW w:w="817" w:type="dxa"/>
          </w:tcPr>
          <w:p w14:paraId="0EEE13E3" w14:textId="77777777" w:rsidR="00252DBF" w:rsidRDefault="00252DBF">
            <w:r w:rsidRPr="00390B75"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14:paraId="5E7D9EF0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1447553A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14:paraId="16705DC9" w14:textId="77777777" w:rsidTr="00390B75">
        <w:tc>
          <w:tcPr>
            <w:tcW w:w="817" w:type="dxa"/>
          </w:tcPr>
          <w:p w14:paraId="1F709E4F" w14:textId="77777777" w:rsidR="00252DBF" w:rsidRDefault="00252DBF">
            <w:r w:rsidRPr="00390B75">
              <w:rPr>
                <w:sz w:val="22"/>
                <w:szCs w:val="22"/>
              </w:rPr>
              <w:t>…</w:t>
            </w:r>
          </w:p>
        </w:tc>
        <w:tc>
          <w:tcPr>
            <w:tcW w:w="6946" w:type="dxa"/>
          </w:tcPr>
          <w:p w14:paraId="3E760874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512F161E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14:paraId="02231E8F" w14:textId="77777777" w:rsidTr="00390B75">
        <w:tc>
          <w:tcPr>
            <w:tcW w:w="817" w:type="dxa"/>
          </w:tcPr>
          <w:p w14:paraId="6FCA962C" w14:textId="77777777" w:rsidR="00252DBF" w:rsidRDefault="00252DBF" w:rsidP="00F138A7"/>
        </w:tc>
        <w:tc>
          <w:tcPr>
            <w:tcW w:w="6946" w:type="dxa"/>
          </w:tcPr>
          <w:p w14:paraId="49F011FE" w14:textId="77777777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19EF086E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</w:tbl>
    <w:p w14:paraId="18580913" w14:textId="77777777" w:rsidR="00252DBF" w:rsidRDefault="00252DBF">
      <w:pPr>
        <w:rPr>
          <w:sz w:val="12"/>
          <w:szCs w:val="12"/>
        </w:rPr>
      </w:pPr>
    </w:p>
    <w:p w14:paraId="0460EF6E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 w14:paraId="1792B83E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CE0B0E" w14:textId="77777777" w:rsidR="00F60A81" w:rsidRDefault="00F60A81" w:rsidP="002B5912">
            <w:pPr>
              <w:pStyle w:val="Heading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AE57D" w14:textId="77777777" w:rsidR="00F60A81" w:rsidRDefault="00F60A81" w:rsidP="002B5912">
            <w:pPr>
              <w:pStyle w:val="Heading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EF6CE1" w14:paraId="7D7456A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2CF1A" w14:textId="77777777" w:rsidR="00EF6CE1" w:rsidRDefault="00EF6CE1" w:rsidP="00EF6CE1">
            <w:pPr>
              <w:suppressAutoHyphens w:val="0"/>
              <w:jc w:val="center"/>
              <w:rPr>
                <w:color w:val="000000"/>
                <w:lang w:val="en-US" w:eastAsia="en-US"/>
              </w:rPr>
            </w:pPr>
            <w:r>
              <w:rPr>
                <w:bCs/>
                <w:color w:val="000000"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01B92" w14:textId="77777777" w:rsidR="00EF6CE1" w:rsidRPr="006E5422" w:rsidRDefault="00EF6CE1" w:rsidP="00EF6CE1">
            <w:pPr>
              <w:jc w:val="both"/>
              <w:rPr>
                <w:bCs/>
              </w:rPr>
            </w:pPr>
            <w:r w:rsidRPr="006E5422">
              <w:t xml:space="preserve">Model relacyjny - </w:t>
            </w:r>
            <w:r>
              <w:t>f</w:t>
            </w:r>
            <w:r w:rsidRPr="006E5422">
              <w:t>aza konceptualna projektowania baz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E8514" w14:textId="77777777" w:rsidR="00EF6CE1" w:rsidRPr="006E5422" w:rsidRDefault="00EF6CE1" w:rsidP="00EF6CE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F6CE1" w14:paraId="7EB2067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2E72AE" w14:textId="77777777" w:rsidR="00EF6CE1" w:rsidRDefault="00EF6CE1" w:rsidP="00EF6CE1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267D5" w14:textId="77777777" w:rsidR="00EF6CE1" w:rsidRPr="006E5422" w:rsidRDefault="00EF6CE1" w:rsidP="00EF6CE1">
            <w:pPr>
              <w:jc w:val="both"/>
              <w:rPr>
                <w:bCs/>
              </w:rPr>
            </w:pPr>
            <w:r w:rsidRPr="006E5422">
              <w:t xml:space="preserve">Model relacyjny - </w:t>
            </w:r>
            <w:r>
              <w:t>f</w:t>
            </w:r>
            <w:r w:rsidRPr="006E5422">
              <w:t>aza logiczna projektowania baz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64281" w14:textId="77777777" w:rsidR="00EF6CE1" w:rsidRPr="006E5422" w:rsidRDefault="00EF6CE1" w:rsidP="00EF6CE1">
            <w:pPr>
              <w:snapToGrid w:val="0"/>
              <w:spacing w:before="20" w:after="20"/>
              <w:jc w:val="center"/>
            </w:pPr>
            <w:r w:rsidRPr="006E5422">
              <w:t>2</w:t>
            </w:r>
          </w:p>
        </w:tc>
      </w:tr>
      <w:tr w:rsidR="00EF6CE1" w14:paraId="27CDE7E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AEAE2B" w14:textId="77777777" w:rsidR="00EF6CE1" w:rsidRDefault="00EF6CE1" w:rsidP="00EF6CE1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C5E3E" w14:textId="77777777" w:rsidR="00EF6CE1" w:rsidRPr="006E5422" w:rsidRDefault="00EF6CE1" w:rsidP="00EF6CE1">
            <w:pPr>
              <w:jc w:val="both"/>
              <w:rPr>
                <w:bCs/>
              </w:rPr>
            </w:pPr>
            <w:r w:rsidRPr="006E5422">
              <w:t xml:space="preserve">Model relacyjny - </w:t>
            </w:r>
            <w:r>
              <w:t>f</w:t>
            </w:r>
            <w:r w:rsidRPr="006E5422">
              <w:t>aza fizyczna projektowania baz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85A53" w14:textId="77777777" w:rsidR="00EF6CE1" w:rsidRPr="006E5422" w:rsidRDefault="00EF6CE1" w:rsidP="00EF6CE1">
            <w:pPr>
              <w:snapToGrid w:val="0"/>
              <w:spacing w:before="20" w:after="20"/>
              <w:jc w:val="center"/>
            </w:pPr>
            <w:r w:rsidRPr="006E5422">
              <w:t>2</w:t>
            </w:r>
          </w:p>
        </w:tc>
      </w:tr>
      <w:tr w:rsidR="00EF6CE1" w14:paraId="5E40C42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46B39B" w14:textId="77777777" w:rsidR="00EF6CE1" w:rsidRDefault="00EF6CE1" w:rsidP="00EF6CE1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5129B" w14:textId="77777777" w:rsidR="00EF6CE1" w:rsidRPr="006E5422" w:rsidRDefault="00EF6CE1" w:rsidP="00EF6CE1">
            <w:pPr>
              <w:snapToGrid w:val="0"/>
              <w:spacing w:before="20" w:after="20"/>
              <w:rPr>
                <w:bCs/>
              </w:rPr>
            </w:pPr>
            <w:r w:rsidRPr="006E5422">
              <w:rPr>
                <w:bCs/>
              </w:rPr>
              <w:t>Model relacyjny</w:t>
            </w:r>
            <w:r>
              <w:rPr>
                <w:bCs/>
              </w:rPr>
              <w:t xml:space="preserve"> </w:t>
            </w:r>
            <w:r w:rsidRPr="006E5422">
              <w:rPr>
                <w:bCs/>
              </w:rPr>
              <w:t>- więzy integralności: sformułowanie i algorytmy implikacji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7A139" w14:textId="77777777" w:rsidR="00EF6CE1" w:rsidRPr="006E5422" w:rsidRDefault="00EF6CE1" w:rsidP="00EF6CE1">
            <w:pPr>
              <w:snapToGrid w:val="0"/>
              <w:spacing w:before="20" w:after="20"/>
              <w:jc w:val="center"/>
            </w:pPr>
            <w:r w:rsidRPr="006E5422">
              <w:t>2</w:t>
            </w:r>
          </w:p>
        </w:tc>
      </w:tr>
      <w:tr w:rsidR="00EF6CE1" w14:paraId="1F44DD3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B2BC39" w14:textId="77777777" w:rsidR="00EF6CE1" w:rsidRDefault="00EF6CE1" w:rsidP="00EF6C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BDAA7" w14:textId="77777777" w:rsidR="00EF6CE1" w:rsidRPr="006E5422" w:rsidRDefault="00EF6CE1" w:rsidP="00EF6CE1">
            <w:pPr>
              <w:snapToGrid w:val="0"/>
              <w:spacing w:before="20" w:after="20"/>
              <w:rPr>
                <w:bCs/>
              </w:rPr>
            </w:pPr>
            <w:r w:rsidRPr="006E5422">
              <w:rPr>
                <w:bCs/>
              </w:rPr>
              <w:t>Model relacyjny</w:t>
            </w:r>
            <w:r>
              <w:rPr>
                <w:bCs/>
              </w:rPr>
              <w:t xml:space="preserve"> </w:t>
            </w:r>
            <w:r w:rsidRPr="006E5422">
              <w:rPr>
                <w:bCs/>
              </w:rPr>
              <w:t>- projekt interfejsu, raportów, przewidziane ograniczenia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033ED" w14:textId="77777777" w:rsidR="00EF6CE1" w:rsidRPr="006E5422" w:rsidRDefault="00EF6CE1" w:rsidP="00EF6CE1">
            <w:pPr>
              <w:snapToGrid w:val="0"/>
              <w:spacing w:before="20" w:after="20"/>
              <w:jc w:val="center"/>
            </w:pPr>
            <w:r w:rsidRPr="006E5422">
              <w:t>2</w:t>
            </w:r>
          </w:p>
        </w:tc>
      </w:tr>
      <w:tr w:rsidR="00EF6CE1" w14:paraId="4AF91FA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E78A2E" w14:textId="77777777" w:rsidR="00EF6CE1" w:rsidRDefault="00EF6CE1" w:rsidP="00EF6C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CE292" w14:textId="77777777" w:rsidR="00EF6CE1" w:rsidRPr="006E5422" w:rsidRDefault="00EF6CE1" w:rsidP="00EF6CE1">
            <w:pPr>
              <w:snapToGrid w:val="0"/>
              <w:spacing w:before="20" w:after="20"/>
              <w:rPr>
                <w:bCs/>
              </w:rPr>
            </w:pPr>
            <w:r w:rsidRPr="006E5422">
              <w:rPr>
                <w:bCs/>
              </w:rPr>
              <w:t>Model obiektowy</w:t>
            </w:r>
            <w:r>
              <w:rPr>
                <w:bCs/>
              </w:rPr>
              <w:t xml:space="preserve"> </w:t>
            </w:r>
            <w:r w:rsidRPr="006E5422">
              <w:rPr>
                <w:bCs/>
              </w:rPr>
              <w:t>- diagram klas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CEF67" w14:textId="77777777" w:rsidR="00EF6CE1" w:rsidRPr="006E5422" w:rsidRDefault="00EF6CE1" w:rsidP="00EF6CE1">
            <w:pPr>
              <w:snapToGrid w:val="0"/>
              <w:spacing w:before="20" w:after="20"/>
              <w:jc w:val="center"/>
            </w:pPr>
            <w:r w:rsidRPr="006E5422">
              <w:t>2</w:t>
            </w:r>
          </w:p>
        </w:tc>
      </w:tr>
      <w:tr w:rsidR="00EF6CE1" w14:paraId="1398CA3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3F3BD4" w14:textId="77777777" w:rsidR="00EF6CE1" w:rsidRDefault="00EF6CE1" w:rsidP="00EF6C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713C6" w14:textId="77777777" w:rsidR="00EF6CE1" w:rsidRPr="006E5422" w:rsidRDefault="00EF6CE1" w:rsidP="00EF6CE1">
            <w:pPr>
              <w:snapToGrid w:val="0"/>
              <w:spacing w:before="20" w:after="20"/>
              <w:rPr>
                <w:bCs/>
              </w:rPr>
            </w:pPr>
            <w:r w:rsidRPr="006E5422">
              <w:rPr>
                <w:bCs/>
              </w:rPr>
              <w:t>Model obiektowy- określenie i opis metod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E7203" w14:textId="77777777" w:rsidR="00EF6CE1" w:rsidRPr="006E5422" w:rsidRDefault="00EF6CE1" w:rsidP="00EF6CE1">
            <w:pPr>
              <w:snapToGrid w:val="0"/>
              <w:spacing w:before="20" w:after="20"/>
              <w:jc w:val="center"/>
            </w:pPr>
            <w:r w:rsidRPr="006E5422">
              <w:t>2</w:t>
            </w:r>
          </w:p>
        </w:tc>
      </w:tr>
      <w:tr w:rsidR="00EF6CE1" w14:paraId="5DD39ED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158E5" w14:textId="77777777" w:rsidR="00EF6CE1" w:rsidRDefault="00EF6CE1" w:rsidP="00EF6C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C31A4" w14:textId="77777777" w:rsidR="00EF6CE1" w:rsidRPr="006E5422" w:rsidRDefault="00EF6CE1" w:rsidP="00EF6CE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Bazy </w:t>
            </w:r>
            <w:proofErr w:type="spellStart"/>
            <w:r>
              <w:rPr>
                <w:bCs/>
              </w:rPr>
              <w:t>NoSQL</w:t>
            </w:r>
            <w:proofErr w:type="spellEnd"/>
            <w:r>
              <w:rPr>
                <w:bCs/>
              </w:rPr>
              <w:t xml:space="preserve"> – projektowanie schematów i języka </w:t>
            </w:r>
            <w:proofErr w:type="spellStart"/>
            <w:r>
              <w:rPr>
                <w:bCs/>
              </w:rPr>
              <w:t>zapyatń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9425C" w14:textId="77777777" w:rsidR="00EF6CE1" w:rsidRPr="006E5422" w:rsidRDefault="00EF6CE1" w:rsidP="00EF6CE1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EF6CE1" w14:paraId="7B6F523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81424C" w14:textId="77777777" w:rsidR="00EF6CE1" w:rsidRDefault="00EF6CE1" w:rsidP="00EF6C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92D2E" w14:textId="77777777" w:rsidR="00EF6CE1" w:rsidRDefault="00EF6CE1" w:rsidP="00EF6CE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Implementacja więzów integralności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73A2C" w14:textId="77777777" w:rsidR="00EF6CE1" w:rsidRPr="006E5422" w:rsidRDefault="00EF6CE1" w:rsidP="00EF6CE1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EF6CE1" w14:paraId="4C5EC48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B21CEF" w14:textId="77777777" w:rsidR="00EF6CE1" w:rsidRDefault="00EF6CE1" w:rsidP="00EF6C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D00EC" w14:textId="77777777" w:rsidR="00EF6CE1" w:rsidRDefault="00EF6CE1" w:rsidP="00EF6CE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Implementacja interfejsu bazy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94090" w14:textId="77777777" w:rsidR="00EF6CE1" w:rsidRDefault="00EF6CE1" w:rsidP="00EF6CE1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EF6CE1" w14:paraId="4FEDB8D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A7592B" w14:textId="77777777" w:rsidR="00EF6CE1" w:rsidRDefault="00EF6CE1" w:rsidP="00EF6C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4C1CE" w14:textId="77777777" w:rsidR="00EF6CE1" w:rsidRDefault="00EF6CE1" w:rsidP="00EF6CE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Implementacja raportów, zaliczenie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BC6FE" w14:textId="77777777" w:rsidR="00EF6CE1" w:rsidRDefault="00EF6CE1" w:rsidP="00EF6CE1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EF6CE1" w14:paraId="1196988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D9F822" w14:textId="77777777" w:rsidR="00EF6CE1" w:rsidRDefault="00EF6CE1" w:rsidP="00EF6CE1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1283C" w14:textId="77777777" w:rsidR="00EF6CE1" w:rsidRPr="00CC204D" w:rsidRDefault="00EF6CE1" w:rsidP="00EF6CE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1779D" w14:textId="77777777" w:rsidR="00EF6CE1" w:rsidRPr="00F60A81" w:rsidRDefault="00EF6CE1" w:rsidP="00EF6CE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596557DE" w14:textId="77777777" w:rsidR="00F60A81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14:paraId="56BAD4F8" w14:textId="77777777" w:rsidTr="00390B75">
        <w:tc>
          <w:tcPr>
            <w:tcW w:w="7763" w:type="dxa"/>
            <w:gridSpan w:val="2"/>
          </w:tcPr>
          <w:p w14:paraId="1FE8B2AC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14:paraId="3D1B2DDA" w14:textId="77777777"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14:paraId="19D36766" w14:textId="77777777" w:rsidTr="00390B75">
        <w:tc>
          <w:tcPr>
            <w:tcW w:w="817" w:type="dxa"/>
          </w:tcPr>
          <w:p w14:paraId="58890097" w14:textId="77777777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1AE87A2C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63A3B13D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14:paraId="6920628C" w14:textId="77777777" w:rsidTr="00390B75">
        <w:tc>
          <w:tcPr>
            <w:tcW w:w="817" w:type="dxa"/>
          </w:tcPr>
          <w:p w14:paraId="5E327FA8" w14:textId="77777777" w:rsidR="00252DBF" w:rsidRDefault="00252DBF"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5258346F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1CE06F73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14:paraId="17BD24CE" w14:textId="77777777" w:rsidTr="00390B75">
        <w:tc>
          <w:tcPr>
            <w:tcW w:w="817" w:type="dxa"/>
          </w:tcPr>
          <w:p w14:paraId="1A71718C" w14:textId="77777777" w:rsidR="00252DBF" w:rsidRDefault="00252DBF"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0D1DD5CA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4C9F5643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14:paraId="2F3B2A2B" w14:textId="77777777" w:rsidTr="00390B75">
        <w:tc>
          <w:tcPr>
            <w:tcW w:w="817" w:type="dxa"/>
          </w:tcPr>
          <w:p w14:paraId="4E39ABDB" w14:textId="77777777" w:rsidR="00252DBF" w:rsidRDefault="0085533D">
            <w:r>
              <w:t>…</w:t>
            </w:r>
          </w:p>
        </w:tc>
        <w:tc>
          <w:tcPr>
            <w:tcW w:w="6946" w:type="dxa"/>
          </w:tcPr>
          <w:p w14:paraId="1582D32B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56EBCD98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14:paraId="39857E47" w14:textId="77777777" w:rsidTr="00390B75">
        <w:tc>
          <w:tcPr>
            <w:tcW w:w="817" w:type="dxa"/>
          </w:tcPr>
          <w:p w14:paraId="0BCD8752" w14:textId="77777777" w:rsidR="00252DBF" w:rsidRDefault="00252DBF" w:rsidP="00F138A7"/>
        </w:tc>
        <w:tc>
          <w:tcPr>
            <w:tcW w:w="6946" w:type="dxa"/>
          </w:tcPr>
          <w:p w14:paraId="66CD0424" w14:textId="77777777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6224D17C" w14:textId="77777777"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</w:tbl>
    <w:p w14:paraId="514A49C6" w14:textId="77777777" w:rsidR="00252DBF" w:rsidRDefault="00252DBF">
      <w:pPr>
        <w:rPr>
          <w:sz w:val="12"/>
          <w:szCs w:val="12"/>
        </w:rPr>
      </w:pPr>
    </w:p>
    <w:p w14:paraId="29FD24EC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566ECE64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E2C1A" w14:textId="77777777" w:rsidR="009A3831" w:rsidRDefault="00034144" w:rsidP="008F1AD2">
            <w:pPr>
              <w:pStyle w:val="Heading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5E2E67" w14:paraId="0FB4FB32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6E8B6" w14:textId="77777777" w:rsidR="005E2E67" w:rsidRDefault="005E2E67" w:rsidP="005E2E67">
            <w:r>
              <w:t>N1. Wykład tradycyjny</w:t>
            </w:r>
          </w:p>
          <w:p w14:paraId="533A5EBD" w14:textId="77777777" w:rsidR="005E2E67" w:rsidRDefault="005E2E67" w:rsidP="005E2E67">
            <w:r>
              <w:t>N2. Konsultacje</w:t>
            </w:r>
          </w:p>
          <w:p w14:paraId="01516396" w14:textId="77777777" w:rsidR="005E2E67" w:rsidRDefault="005E2E67" w:rsidP="005E2E67">
            <w:r>
              <w:t>N3. Praca własna studenta- przygotowanie do projektu</w:t>
            </w:r>
          </w:p>
          <w:p w14:paraId="2A662CB0" w14:textId="77777777" w:rsidR="005E2E67" w:rsidRDefault="005E2E67" w:rsidP="005E2E67">
            <w:r>
              <w:t xml:space="preserve">N4. Ćwiczenia </w:t>
            </w:r>
            <w:proofErr w:type="spellStart"/>
            <w:r>
              <w:t>projektowe-metoda</w:t>
            </w:r>
            <w:proofErr w:type="spellEnd"/>
            <w:r>
              <w:t xml:space="preserve"> tradycyjna</w:t>
            </w:r>
          </w:p>
          <w:p w14:paraId="448A7B9C" w14:textId="77777777" w:rsidR="005E2E67" w:rsidRDefault="005E2E67" w:rsidP="005E2E67"/>
        </w:tc>
      </w:tr>
    </w:tbl>
    <w:p w14:paraId="2D1579BE" w14:textId="77777777" w:rsidR="008F1AD2" w:rsidRDefault="008F1AD2">
      <w:pPr>
        <w:rPr>
          <w:sz w:val="12"/>
          <w:szCs w:val="12"/>
        </w:rPr>
      </w:pPr>
    </w:p>
    <w:p w14:paraId="2BEC39ED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20771304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14:paraId="66CA2C14" w14:textId="77777777" w:rsidTr="00445A01">
        <w:tc>
          <w:tcPr>
            <w:tcW w:w="2518" w:type="dxa"/>
          </w:tcPr>
          <w:p w14:paraId="132132BC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7BA40533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5E686A7D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333C4" w:rsidRPr="00390B75" w14:paraId="1558CA67" w14:textId="77777777" w:rsidTr="00445A01">
        <w:tc>
          <w:tcPr>
            <w:tcW w:w="2518" w:type="dxa"/>
          </w:tcPr>
          <w:p w14:paraId="7509DFF7" w14:textId="79AA626A" w:rsidR="007333C4" w:rsidRDefault="005E2E67" w:rsidP="007C72CA">
            <w:r>
              <w:t>P- projekt</w:t>
            </w:r>
          </w:p>
        </w:tc>
        <w:tc>
          <w:tcPr>
            <w:tcW w:w="2126" w:type="dxa"/>
          </w:tcPr>
          <w:p w14:paraId="16E20BBB" w14:textId="120CA1A4" w:rsidR="007333C4" w:rsidRPr="00390B75" w:rsidRDefault="00CF1E27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PEK_U01-PEK_U03, PEK_K01-PEK_K02</w:t>
            </w:r>
          </w:p>
        </w:tc>
        <w:tc>
          <w:tcPr>
            <w:tcW w:w="4642" w:type="dxa"/>
          </w:tcPr>
          <w:p w14:paraId="78E8C84A" w14:textId="68101E8F" w:rsidR="007333C4" w:rsidRPr="00390B75" w:rsidRDefault="00CF1E27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odpowiedzi ustne, ocena poszczególnych etapów zadań laboratoryjnych</w:t>
            </w:r>
          </w:p>
        </w:tc>
      </w:tr>
      <w:tr w:rsidR="007333C4" w:rsidRPr="00390B75" w14:paraId="2FE1D2C9" w14:textId="77777777" w:rsidTr="00445A01">
        <w:tc>
          <w:tcPr>
            <w:tcW w:w="2518" w:type="dxa"/>
          </w:tcPr>
          <w:p w14:paraId="0A598D4A" w14:textId="1CF4B18C" w:rsidR="007333C4" w:rsidRDefault="005E2E67" w:rsidP="007C72CA">
            <w:r>
              <w:t>P- wykład</w:t>
            </w:r>
          </w:p>
        </w:tc>
        <w:tc>
          <w:tcPr>
            <w:tcW w:w="2126" w:type="dxa"/>
          </w:tcPr>
          <w:p w14:paraId="168D6EDD" w14:textId="77777777" w:rsidR="00CF1E27" w:rsidRDefault="00CF1E27" w:rsidP="00CF1E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PEK_W01-PEK_W02</w:t>
            </w:r>
          </w:p>
          <w:p w14:paraId="288E0861" w14:textId="4AE2CB48" w:rsidR="007333C4" w:rsidRPr="00390B75" w:rsidRDefault="00CF1E27" w:rsidP="00CF1E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PEK_K01-PEK_K02</w:t>
            </w:r>
          </w:p>
        </w:tc>
        <w:tc>
          <w:tcPr>
            <w:tcW w:w="4642" w:type="dxa"/>
          </w:tcPr>
          <w:p w14:paraId="6BE4496D" w14:textId="5E907CC9" w:rsidR="007333C4" w:rsidRPr="00390B75" w:rsidRDefault="00CF1E27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</w:p>
        </w:tc>
      </w:tr>
    </w:tbl>
    <w:p w14:paraId="55EF1C73" w14:textId="77777777" w:rsidR="00067B47" w:rsidRDefault="00067B47">
      <w:pPr>
        <w:rPr>
          <w:sz w:val="12"/>
          <w:szCs w:val="12"/>
        </w:rPr>
      </w:pPr>
    </w:p>
    <w:p w14:paraId="51234B0E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637ED626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34BC6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14:paraId="7A7610D9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EA6D3D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236D732F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62C64B29" w14:textId="77777777" w:rsidR="00CF1E27" w:rsidRPr="00B962A3" w:rsidRDefault="00CF1E27" w:rsidP="00CF1E2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E15858">
              <w:t>Beynon</w:t>
            </w:r>
            <w:proofErr w:type="spellEnd"/>
            <w:r w:rsidRPr="00E15858">
              <w:t xml:space="preserve">-Davies P., </w:t>
            </w:r>
            <w:r w:rsidRPr="0085514B">
              <w:rPr>
                <w:i/>
              </w:rPr>
              <w:t>Systemy baz danych</w:t>
            </w:r>
            <w:r w:rsidRPr="00E15858">
              <w:t>. WNT</w:t>
            </w:r>
            <w:r>
              <w:t xml:space="preserve">, </w:t>
            </w:r>
            <w:r w:rsidRPr="00E15858">
              <w:t>W-</w:t>
            </w:r>
            <w:proofErr w:type="spellStart"/>
            <w:r w:rsidRPr="00E15858">
              <w:t>wa</w:t>
            </w:r>
            <w:proofErr w:type="spellEnd"/>
            <w:r>
              <w:t>,</w:t>
            </w:r>
            <w:r w:rsidRPr="00E15858">
              <w:t xml:space="preserve"> 2003</w:t>
            </w:r>
          </w:p>
          <w:p w14:paraId="6C3E5E2D" w14:textId="77777777" w:rsidR="00CF1E27" w:rsidRPr="00E15858" w:rsidRDefault="00CF1E27" w:rsidP="00CF1E27">
            <w:pPr>
              <w:tabs>
                <w:tab w:val="left" w:pos="360"/>
              </w:tabs>
              <w:suppressAutoHyphens w:val="0"/>
            </w:pPr>
            <w:r>
              <w:t xml:space="preserve">[2]    </w:t>
            </w:r>
            <w:proofErr w:type="spellStart"/>
            <w:r>
              <w:t>C</w:t>
            </w:r>
            <w:r w:rsidRPr="00E15858">
              <w:t>onnolly</w:t>
            </w:r>
            <w:proofErr w:type="spellEnd"/>
            <w:r w:rsidRPr="00E15858">
              <w:t xml:space="preserve"> T., </w:t>
            </w:r>
            <w:proofErr w:type="spellStart"/>
            <w:r w:rsidRPr="00E15858">
              <w:t>Begg</w:t>
            </w:r>
            <w:proofErr w:type="spellEnd"/>
            <w:r w:rsidRPr="00E15858">
              <w:t xml:space="preserve"> C., </w:t>
            </w:r>
            <w:r w:rsidRPr="0085514B">
              <w:rPr>
                <w:i/>
              </w:rPr>
              <w:t>Systemy baz danych</w:t>
            </w:r>
            <w:r w:rsidRPr="00E15858">
              <w:t>. RM 2004.</w:t>
            </w:r>
            <w:r>
              <w:t xml:space="preserve"> T2</w:t>
            </w:r>
          </w:p>
          <w:p w14:paraId="2FAFCEF9" w14:textId="77777777" w:rsidR="00CF1E27" w:rsidRDefault="00CF1E27" w:rsidP="00CF1E27">
            <w:pPr>
              <w:tabs>
                <w:tab w:val="left" w:pos="360"/>
              </w:tabs>
              <w:suppressAutoHyphens w:val="0"/>
            </w:pPr>
            <w:r>
              <w:rPr>
                <w:szCs w:val="18"/>
              </w:rPr>
              <w:t xml:space="preserve">[3]    </w:t>
            </w:r>
            <w:proofErr w:type="spellStart"/>
            <w:r w:rsidRPr="00E15858">
              <w:t>Date</w:t>
            </w:r>
            <w:proofErr w:type="spellEnd"/>
            <w:r w:rsidRPr="00E15858">
              <w:t xml:space="preserve"> C.J., </w:t>
            </w:r>
            <w:r w:rsidRPr="00E15858">
              <w:rPr>
                <w:i/>
              </w:rPr>
              <w:t>Wprowadzenie do baz danych</w:t>
            </w:r>
            <w:r w:rsidRPr="00E15858">
              <w:t>. WN</w:t>
            </w:r>
            <w:r>
              <w:t xml:space="preserve">T, </w:t>
            </w:r>
            <w:r w:rsidRPr="00E15858">
              <w:t>W-</w:t>
            </w:r>
            <w:proofErr w:type="spellStart"/>
            <w:r w:rsidRPr="00E15858">
              <w:t>wa</w:t>
            </w:r>
            <w:proofErr w:type="spellEnd"/>
            <w:r>
              <w:t xml:space="preserve">, </w:t>
            </w:r>
            <w:r w:rsidRPr="00E15858">
              <w:t>200</w:t>
            </w:r>
            <w:r>
              <w:t>6</w:t>
            </w:r>
            <w:r w:rsidRPr="00E15858">
              <w:t>.</w:t>
            </w:r>
          </w:p>
          <w:p w14:paraId="06A3EC38" w14:textId="77777777" w:rsidR="00CF1E27" w:rsidRDefault="00CF1E27" w:rsidP="00CF1E27">
            <w:pPr>
              <w:pStyle w:val="Heading1"/>
              <w:rPr>
                <w:b w:val="0"/>
                <w:sz w:val="24"/>
              </w:rPr>
            </w:pPr>
            <w:r w:rsidRPr="00B962A3">
              <w:rPr>
                <w:b w:val="0"/>
                <w:sz w:val="24"/>
              </w:rPr>
              <w:t>[4]</w:t>
            </w:r>
            <w:r>
              <w:t xml:space="preserve">   </w:t>
            </w:r>
            <w:r w:rsidRPr="00B962A3">
              <w:rPr>
                <w:b w:val="0"/>
                <w:sz w:val="24"/>
              </w:rPr>
              <w:t xml:space="preserve">Szeląg A., </w:t>
            </w:r>
            <w:r w:rsidRPr="00B962A3">
              <w:rPr>
                <w:b w:val="0"/>
                <w:i/>
                <w:sz w:val="24"/>
              </w:rPr>
              <w:t xml:space="preserve">PHP, Microsoft IIS, SQL </w:t>
            </w:r>
            <w:proofErr w:type="gramStart"/>
            <w:r w:rsidRPr="00B962A3">
              <w:rPr>
                <w:b w:val="0"/>
                <w:i/>
                <w:sz w:val="24"/>
              </w:rPr>
              <w:t>Server :</w:t>
            </w:r>
            <w:proofErr w:type="gramEnd"/>
            <w:r w:rsidRPr="00B962A3">
              <w:rPr>
                <w:b w:val="0"/>
                <w:i/>
                <w:sz w:val="24"/>
              </w:rPr>
              <w:t> projektowanie i programowanie baz     danych</w:t>
            </w:r>
            <w:r w:rsidRPr="00B962A3">
              <w:rPr>
                <w:b w:val="0"/>
                <w:sz w:val="24"/>
              </w:rPr>
              <w:t>. Helion 2008</w:t>
            </w:r>
          </w:p>
          <w:p w14:paraId="59A9D7F0" w14:textId="77777777" w:rsidR="00CF1E27" w:rsidRPr="00BF110A" w:rsidRDefault="00CF1E27" w:rsidP="00CF1E27">
            <w:pPr>
              <w:tabs>
                <w:tab w:val="left" w:pos="360"/>
              </w:tabs>
              <w:suppressAutoHyphens w:val="0"/>
            </w:pPr>
            <w:r w:rsidRPr="00BF110A">
              <w:t xml:space="preserve">[5]   Ullman J.D., </w:t>
            </w:r>
            <w:r w:rsidRPr="00BF110A">
              <w:rPr>
                <w:i/>
              </w:rPr>
              <w:t>Systemy baz danych</w:t>
            </w:r>
            <w:r w:rsidRPr="00BF110A">
              <w:t>. WNT, W-</w:t>
            </w:r>
            <w:proofErr w:type="spellStart"/>
            <w:r w:rsidRPr="00BF110A">
              <w:t>wa</w:t>
            </w:r>
            <w:proofErr w:type="spellEnd"/>
            <w:proofErr w:type="gramStart"/>
            <w:r w:rsidRPr="00BF110A">
              <w:t>,  2003.</w:t>
            </w:r>
            <w:proofErr w:type="gramEnd"/>
          </w:p>
          <w:p w14:paraId="63CE09D9" w14:textId="77777777" w:rsidR="00CF1E27" w:rsidRDefault="00CF1E27" w:rsidP="00CF1E27">
            <w:pPr>
              <w:pStyle w:val="Heading1"/>
              <w:rPr>
                <w:b w:val="0"/>
                <w:sz w:val="24"/>
              </w:rPr>
            </w:pPr>
            <w:r w:rsidRPr="00BF110A">
              <w:rPr>
                <w:b w:val="0"/>
                <w:sz w:val="24"/>
              </w:rPr>
              <w:t>[6</w:t>
            </w:r>
            <w:proofErr w:type="gramStart"/>
            <w:r w:rsidRPr="00BF110A">
              <w:rPr>
                <w:b w:val="0"/>
                <w:sz w:val="24"/>
              </w:rPr>
              <w:t>]  Allen</w:t>
            </w:r>
            <w:proofErr w:type="gramEnd"/>
            <w:r w:rsidRPr="00BF110A">
              <w:rPr>
                <w:b w:val="0"/>
                <w:sz w:val="24"/>
              </w:rPr>
              <w:t xml:space="preserve"> S.. Modelowanie danych. Helion 2006.</w:t>
            </w:r>
          </w:p>
          <w:p w14:paraId="725CA6BE" w14:textId="77777777" w:rsidR="00CF1E27" w:rsidRPr="00BF110A" w:rsidRDefault="00CF1E27" w:rsidP="00CF1E27">
            <w:r>
              <w:t>[7</w:t>
            </w:r>
            <w:proofErr w:type="gramStart"/>
            <w:r>
              <w:t>]  Zbiór</w:t>
            </w:r>
            <w:proofErr w:type="gramEnd"/>
            <w:r>
              <w:t xml:space="preserve"> artykułów na temat baz </w:t>
            </w:r>
            <w:proofErr w:type="spellStart"/>
            <w:r>
              <w:t>NoSQL</w:t>
            </w:r>
            <w:proofErr w:type="spellEnd"/>
            <w:r>
              <w:t>.</w:t>
            </w:r>
          </w:p>
          <w:p w14:paraId="28020084" w14:textId="77777777" w:rsidR="00CF1E27" w:rsidRDefault="00CF1E27" w:rsidP="002B5912">
            <w:pPr>
              <w:spacing w:after="60"/>
              <w:rPr>
                <w:szCs w:val="18"/>
              </w:rPr>
            </w:pPr>
          </w:p>
          <w:p w14:paraId="4E7ADD49" w14:textId="6775A9DA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5A88190D" w14:textId="77777777" w:rsidR="006F01A6" w:rsidRPr="005803E3" w:rsidRDefault="006F01A6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</w:p>
          <w:p w14:paraId="3235F844" w14:textId="77777777" w:rsidR="006F01A6" w:rsidRPr="00874AAA" w:rsidRDefault="006F01A6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</w:p>
          <w:p w14:paraId="5B821BCC" w14:textId="77777777" w:rsidR="005803E3" w:rsidRPr="00874AAA" w:rsidRDefault="005803E3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</w:p>
          <w:p w14:paraId="29714BCF" w14:textId="77777777" w:rsidR="002B5912" w:rsidRDefault="002B5912" w:rsidP="00445A01">
            <w:pPr>
              <w:ind w:left="10"/>
            </w:pPr>
          </w:p>
        </w:tc>
      </w:tr>
      <w:tr w:rsidR="009A3831" w14:paraId="7BCCB81D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14E12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E11737" w14:paraId="25119DDA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03DD9" w14:textId="69C87484" w:rsidR="009A3831" w:rsidRPr="005E2E67" w:rsidRDefault="005E2E67" w:rsidP="0085533D">
            <w:pPr>
              <w:snapToGrid w:val="0"/>
              <w:ind w:left="360"/>
              <w:rPr>
                <w:b/>
                <w:bCs/>
                <w:lang w:val="en-US"/>
              </w:rPr>
            </w:pPr>
            <w:r w:rsidRPr="005E2E67">
              <w:rPr>
                <w:lang w:val="en-US"/>
              </w:rPr>
              <w:t xml:space="preserve">Prof. </w:t>
            </w:r>
            <w:proofErr w:type="spellStart"/>
            <w:r w:rsidRPr="005E2E67">
              <w:rPr>
                <w:lang w:val="en-US"/>
              </w:rPr>
              <w:t>dr</w:t>
            </w:r>
            <w:proofErr w:type="spellEnd"/>
            <w:r w:rsidRPr="005E2E67">
              <w:rPr>
                <w:lang w:val="en-US"/>
              </w:rPr>
              <w:t xml:space="preserve"> hab. </w:t>
            </w:r>
            <w:proofErr w:type="spellStart"/>
            <w:proofErr w:type="gramStart"/>
            <w:r w:rsidRPr="005E2E67">
              <w:rPr>
                <w:lang w:val="en-US"/>
              </w:rPr>
              <w:t>inż</w:t>
            </w:r>
            <w:proofErr w:type="spellEnd"/>
            <w:r w:rsidRPr="005E2E67">
              <w:rPr>
                <w:lang w:val="en-US"/>
              </w:rPr>
              <w:t xml:space="preserve">  Ngoc</w:t>
            </w:r>
            <w:proofErr w:type="gramEnd"/>
            <w:r w:rsidRPr="005E2E67">
              <w:rPr>
                <w:lang w:val="en-US"/>
              </w:rPr>
              <w:t xml:space="preserve"> Thanh Nguyen, </w:t>
            </w:r>
            <w:hyperlink r:id="rId8" w:history="1">
              <w:r w:rsidRPr="001D5DCD">
                <w:rPr>
                  <w:rStyle w:val="Hyperlink"/>
                  <w:lang w:val="en-US"/>
                </w:rPr>
                <w:t>Ngoc-Thanh.Nguyen@pwr.wroc.pl</w:t>
              </w:r>
            </w:hyperlink>
          </w:p>
        </w:tc>
      </w:tr>
    </w:tbl>
    <w:p w14:paraId="2FE17CF4" w14:textId="77777777" w:rsidR="00CB759A" w:rsidRPr="005E2E67" w:rsidRDefault="00CB759A" w:rsidP="00EF2200">
      <w:pPr>
        <w:pStyle w:val="Heading3"/>
        <w:numPr>
          <w:ilvl w:val="0"/>
          <w:numId w:val="0"/>
        </w:numPr>
        <w:jc w:val="left"/>
        <w:rPr>
          <w:lang w:val="en-US"/>
        </w:rPr>
      </w:pPr>
    </w:p>
    <w:sectPr w:rsidR="00CB759A" w:rsidRPr="005E2E67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B72B4" w14:textId="77777777" w:rsidR="00C66C3F" w:rsidRDefault="00C66C3F">
      <w:r>
        <w:separator/>
      </w:r>
    </w:p>
  </w:endnote>
  <w:endnote w:type="continuationSeparator" w:id="0">
    <w:p w14:paraId="0983C3D0" w14:textId="77777777" w:rsidR="00C66C3F" w:rsidRDefault="00C66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96539" w14:textId="77777777" w:rsidR="005C6F14" w:rsidRDefault="005C6F1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73294" w14:textId="77777777" w:rsidR="00C66C3F" w:rsidRDefault="00C66C3F">
      <w:r>
        <w:separator/>
      </w:r>
    </w:p>
  </w:footnote>
  <w:footnote w:type="continuationSeparator" w:id="0">
    <w:p w14:paraId="7F6C1748" w14:textId="77777777" w:rsidR="00C66C3F" w:rsidRDefault="00C66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16C3F"/>
    <w:rsid w:val="00221A54"/>
    <w:rsid w:val="0023230F"/>
    <w:rsid w:val="00236A6A"/>
    <w:rsid w:val="00247E22"/>
    <w:rsid w:val="00250319"/>
    <w:rsid w:val="00252DBF"/>
    <w:rsid w:val="00265CA1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810E9"/>
    <w:rsid w:val="00390B75"/>
    <w:rsid w:val="003A2474"/>
    <w:rsid w:val="003B0A30"/>
    <w:rsid w:val="003C37E7"/>
    <w:rsid w:val="003C650C"/>
    <w:rsid w:val="003F183E"/>
    <w:rsid w:val="003F5F77"/>
    <w:rsid w:val="00407B87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5E2E67"/>
    <w:rsid w:val="00603641"/>
    <w:rsid w:val="00603C29"/>
    <w:rsid w:val="00621B56"/>
    <w:rsid w:val="00663BA2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13723"/>
    <w:rsid w:val="0085533D"/>
    <w:rsid w:val="008730C1"/>
    <w:rsid w:val="00874AAA"/>
    <w:rsid w:val="00875BE6"/>
    <w:rsid w:val="008A0AE7"/>
    <w:rsid w:val="008B3399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B33CE"/>
    <w:rsid w:val="00AB78D3"/>
    <w:rsid w:val="00AC0C11"/>
    <w:rsid w:val="00AC4224"/>
    <w:rsid w:val="00AD643A"/>
    <w:rsid w:val="00B03744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66C3F"/>
    <w:rsid w:val="00C84573"/>
    <w:rsid w:val="00C87AD1"/>
    <w:rsid w:val="00CA5C4D"/>
    <w:rsid w:val="00CB759A"/>
    <w:rsid w:val="00CC204D"/>
    <w:rsid w:val="00CE0349"/>
    <w:rsid w:val="00CE07AE"/>
    <w:rsid w:val="00CF1E27"/>
    <w:rsid w:val="00D10320"/>
    <w:rsid w:val="00D332B9"/>
    <w:rsid w:val="00D376AB"/>
    <w:rsid w:val="00D552A5"/>
    <w:rsid w:val="00D81453"/>
    <w:rsid w:val="00DA2E73"/>
    <w:rsid w:val="00DA525E"/>
    <w:rsid w:val="00DB58D8"/>
    <w:rsid w:val="00DB7C62"/>
    <w:rsid w:val="00DC16A5"/>
    <w:rsid w:val="00DC5082"/>
    <w:rsid w:val="00E0010F"/>
    <w:rsid w:val="00E022A7"/>
    <w:rsid w:val="00E051BD"/>
    <w:rsid w:val="00E11737"/>
    <w:rsid w:val="00E4235B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EF6CE1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A43CE85"/>
  <w15:chartTrackingRefBased/>
  <w15:docId w15:val="{5114F64E-3662-4464-BD31-378E9BBC9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omylnaczcionkaakapitu1"/>
  </w:style>
  <w:style w:type="character" w:styleId="FollowedHyperlink">
    <w:name w:val="FollowedHyperlink"/>
    <w:rPr>
      <w:color w:val="800080"/>
      <w:u w:val="single"/>
    </w:rPr>
  </w:style>
  <w:style w:type="paragraph" w:customStyle="1" w:styleId="Nagwek2">
    <w:name w:val="Nagłówek2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pPr>
      <w:jc w:val="center"/>
    </w:pPr>
  </w:style>
  <w:style w:type="paragraph" w:styleId="List">
    <w:name w:val="List"/>
    <w:basedOn w:val="BodyText"/>
    <w:rPr>
      <w:rFonts w:cs="Mangal"/>
    </w:rPr>
  </w:style>
  <w:style w:type="paragraph" w:customStyle="1" w:styleId="Podpis2">
    <w:name w:val="Podpis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Nagwek1">
    <w:name w:val="Nagłówek1"/>
    <w:basedOn w:val="Normal"/>
    <w:next w:val="BodyText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"/>
    <w:pPr>
      <w:suppressLineNumbers/>
      <w:spacing w:before="120" w:after="120"/>
    </w:pPr>
    <w:rPr>
      <w:rFonts w:cs="Mangal"/>
      <w:i/>
      <w:iCs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"/>
    <w:rPr>
      <w:sz w:val="2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BodyText"/>
  </w:style>
  <w:style w:type="table" w:styleId="TableGrid">
    <w:name w:val="Table Grid"/>
    <w:basedOn w:val="TableNormal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CommentReference">
    <w:name w:val="annotation reference"/>
    <w:rsid w:val="00182C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2C94"/>
    <w:rPr>
      <w:sz w:val="20"/>
      <w:szCs w:val="20"/>
    </w:rPr>
  </w:style>
  <w:style w:type="character" w:customStyle="1" w:styleId="CommentTextChar">
    <w:name w:val="Comment Text Char"/>
    <w:link w:val="CommentText"/>
    <w:rsid w:val="00182C94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182C94"/>
    <w:rPr>
      <w:b/>
      <w:bCs/>
    </w:rPr>
  </w:style>
  <w:style w:type="character" w:customStyle="1" w:styleId="CommentSubjectChar">
    <w:name w:val="Comment Subject Char"/>
    <w:link w:val="CommentSubject"/>
    <w:rsid w:val="00182C94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182C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82C94"/>
    <w:rPr>
      <w:rFonts w:ascii="Tahoma" w:hAnsi="Tahoma" w:cs="Tahoma"/>
      <w:sz w:val="16"/>
      <w:szCs w:val="16"/>
      <w:lang w:eastAsia="ar-SA"/>
    </w:rPr>
  </w:style>
  <w:style w:type="character" w:styleId="UnresolvedMention">
    <w:name w:val="Unresolved Mention"/>
    <w:uiPriority w:val="99"/>
    <w:semiHidden/>
    <w:unhideWhenUsed/>
    <w:rsid w:val="005E2E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goc-Thanh.Nguyen@pwr.wro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4E85812-1106-4DBA-848D-796F73517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736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Student 6183</cp:lastModifiedBy>
  <cp:revision>4</cp:revision>
  <cp:lastPrinted>2019-01-14T10:42:00Z</cp:lastPrinted>
  <dcterms:created xsi:type="dcterms:W3CDTF">2019-05-09T10:49:00Z</dcterms:created>
  <dcterms:modified xsi:type="dcterms:W3CDTF">2019-05-11T08:52:00Z</dcterms:modified>
</cp:coreProperties>
</file>