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592BDA" w:rsidRDefault="00592BDA" w:rsidP="00592BDA">
      <w:pPr>
        <w:jc w:val="right"/>
      </w:pPr>
      <w:r>
        <w:t xml:space="preserve">Zał. nr </w:t>
      </w:r>
      <w:r w:rsidR="003F5F77">
        <w:t>4</w:t>
      </w:r>
      <w:r>
        <w:t xml:space="preserve"> do ZW</w:t>
      </w:r>
      <w:r w:rsidR="00407B87">
        <w:t xml:space="preserve"> 33/2012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381" w:rsidRPr="00041381" w:rsidRDefault="00041381" w:rsidP="00041381">
            <w:r>
              <w:t>WYDZIAŁ</w:t>
            </w:r>
            <w:r w:rsidR="002C4A38">
              <w:t xml:space="preserve"> </w:t>
            </w:r>
            <w:r w:rsidR="005B3DF3">
              <w:t>Informatyki i Zarządzania</w:t>
            </w:r>
            <w:r w:rsidR="002C4A38">
              <w:t xml:space="preserve"> / STUDIUM………………</w:t>
            </w:r>
            <w:r>
              <w:t xml:space="preserve"> </w:t>
            </w:r>
          </w:p>
          <w:p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A73274" w:rsidRDefault="005C16CA" w:rsidP="005C16CA">
            <w:pPr>
              <w:pStyle w:val="Nagwek2"/>
            </w:pPr>
            <w:r>
              <w:t xml:space="preserve">Nazwa w języku polskim </w:t>
            </w:r>
            <w:r w:rsidR="0090449D">
              <w:t>: Zaawansowane systemy</w:t>
            </w:r>
            <w:r w:rsidR="009F7AC7">
              <w:t xml:space="preserve"> baz </w:t>
            </w:r>
            <w:r w:rsidR="009F7AC7" w:rsidRPr="009F7AC7">
              <w:t>danych</w:t>
            </w:r>
          </w:p>
          <w:p w:rsidR="005C16CA" w:rsidRDefault="00971F37" w:rsidP="005C16CA">
            <w:pPr>
              <w:pStyle w:val="Nagwek2"/>
            </w:pPr>
            <w:r>
              <w:t xml:space="preserve">Nazwa w języku angielskim: </w:t>
            </w:r>
            <w:r w:rsidR="0090449D" w:rsidRPr="0090449D">
              <w:t xml:space="preserve">Advanced </w:t>
            </w:r>
            <w:proofErr w:type="spellStart"/>
            <w:r w:rsidR="0090449D" w:rsidRPr="0090449D">
              <w:t>databases</w:t>
            </w:r>
            <w:proofErr w:type="spellEnd"/>
          </w:p>
          <w:p w:rsidR="002C4A38" w:rsidRDefault="00D552A5">
            <w:pPr>
              <w:pStyle w:val="Nagwek2"/>
            </w:pPr>
            <w:r>
              <w:t>Kierunek studiów</w:t>
            </w:r>
            <w:r w:rsidR="002C4A38">
              <w:t xml:space="preserve"> (jeśli dotyczy): </w:t>
            </w:r>
            <w:r w:rsidR="00971F37">
              <w:t>Informatyka</w:t>
            </w:r>
            <w:r w:rsidR="009E431C">
              <w:t xml:space="preserve">   </w:t>
            </w:r>
          </w:p>
          <w:p w:rsidR="00D552A5" w:rsidRDefault="009E431C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 w:rsidR="00971F37">
              <w:t xml:space="preserve">: </w:t>
            </w:r>
            <w:r w:rsidR="003C64E9">
              <w:t>Inżyniera Oprogramowania</w:t>
            </w:r>
          </w:p>
          <w:p w:rsidR="00D552A5" w:rsidRDefault="002C4A38">
            <w:pPr>
              <w:rPr>
                <w:b/>
                <w:bCs/>
              </w:rPr>
            </w:pPr>
            <w:r>
              <w:rPr>
                <w:b/>
                <w:bCs/>
              </w:rPr>
              <w:t>Stopień</w:t>
            </w:r>
            <w:r w:rsidR="00D552A5">
              <w:rPr>
                <w:b/>
                <w:bCs/>
              </w:rPr>
              <w:t xml:space="preserve"> studiów</w:t>
            </w:r>
            <w:r>
              <w:rPr>
                <w:b/>
                <w:bCs/>
              </w:rPr>
              <w:t xml:space="preserve"> i forma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</w:r>
            <w:r w:rsidR="00A73274" w:rsidRPr="00971F37">
              <w:rPr>
                <w:b/>
                <w:bCs/>
                <w:strike/>
              </w:rPr>
              <w:t>I /</w:t>
            </w:r>
            <w:r w:rsidR="00A73274">
              <w:rPr>
                <w:b/>
                <w:bCs/>
              </w:rPr>
              <w:t xml:space="preserve"> </w:t>
            </w:r>
            <w:r w:rsidR="00D552A5">
              <w:rPr>
                <w:b/>
                <w:bCs/>
              </w:rPr>
              <w:t>II stopień</w:t>
            </w:r>
            <w:r w:rsidR="00A73274">
              <w:rPr>
                <w:b/>
                <w:bCs/>
              </w:rPr>
              <w:t>*</w:t>
            </w:r>
            <w:r w:rsidR="00D552A5">
              <w:rPr>
                <w:b/>
                <w:bCs/>
              </w:rPr>
              <w:t xml:space="preserve">, </w:t>
            </w:r>
            <w:bookmarkStart w:id="0" w:name="_GoBack"/>
            <w:r w:rsidR="00D552A5" w:rsidRPr="00D7306A">
              <w:rPr>
                <w:b/>
                <w:bCs/>
                <w:strike/>
              </w:rPr>
              <w:t>stacjonarn</w:t>
            </w:r>
            <w:r w:rsidRPr="00D7306A">
              <w:rPr>
                <w:b/>
                <w:bCs/>
                <w:strike/>
              </w:rPr>
              <w:t>a</w:t>
            </w:r>
            <w:r w:rsidR="00A73274" w:rsidRPr="00D7306A">
              <w:rPr>
                <w:b/>
                <w:bCs/>
                <w:strike/>
              </w:rPr>
              <w:t xml:space="preserve"> /</w:t>
            </w:r>
            <w:r w:rsidR="00A73274" w:rsidRPr="00971F37">
              <w:rPr>
                <w:b/>
                <w:bCs/>
                <w:strike/>
              </w:rPr>
              <w:t xml:space="preserve"> </w:t>
            </w:r>
            <w:bookmarkEnd w:id="0"/>
            <w:r w:rsidR="00A73274" w:rsidRPr="00D7306A">
              <w:rPr>
                <w:b/>
                <w:bCs/>
              </w:rPr>
              <w:t>niestacjonarn</w:t>
            </w:r>
            <w:r w:rsidRPr="00D7306A">
              <w:rPr>
                <w:b/>
                <w:bCs/>
              </w:rPr>
              <w:t>a</w:t>
            </w:r>
            <w:r w:rsidR="00A73274" w:rsidRPr="00D7306A">
              <w:rPr>
                <w:b/>
                <w:bCs/>
              </w:rPr>
              <w:t>*</w:t>
            </w:r>
          </w:p>
          <w:p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2C4A38">
              <w:rPr>
                <w:b/>
                <w:bCs/>
              </w:rPr>
              <w:t xml:space="preserve">obowiązkowy </w:t>
            </w:r>
            <w:r w:rsidR="002C4A38" w:rsidRPr="00971F37">
              <w:rPr>
                <w:b/>
                <w:bCs/>
                <w:strike/>
              </w:rPr>
              <w:t>/ wybieralny</w:t>
            </w:r>
            <w:r w:rsidR="00195F9F" w:rsidRPr="00971F37">
              <w:rPr>
                <w:b/>
                <w:bCs/>
                <w:strike/>
              </w:rPr>
              <w:t xml:space="preserve"> / o</w:t>
            </w:r>
            <w:r w:rsidR="0050644A" w:rsidRPr="00971F37">
              <w:rPr>
                <w:b/>
                <w:bCs/>
                <w:strike/>
              </w:rPr>
              <w:t>gólnouczelniany</w:t>
            </w:r>
            <w:r w:rsidR="002C4A38" w:rsidRPr="00971F37">
              <w:rPr>
                <w:b/>
                <w:bCs/>
                <w:strike/>
              </w:rPr>
              <w:t xml:space="preserve"> *</w:t>
            </w:r>
          </w:p>
          <w:p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5B3DF3" w:rsidRPr="003C64E9">
              <w:rPr>
                <w:b/>
                <w:bCs/>
                <w:highlight w:val="yellow"/>
              </w:rPr>
              <w:t>INZ00</w:t>
            </w:r>
            <w:r w:rsidR="003C64E9">
              <w:rPr>
                <w:b/>
                <w:bCs/>
                <w:highlight w:val="yellow"/>
              </w:rPr>
              <w:t>0000</w:t>
            </w:r>
          </w:p>
          <w:p w:rsidR="009A3831" w:rsidRPr="00874AAA" w:rsidRDefault="00874AAA" w:rsidP="00ED7792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971F37">
              <w:rPr>
                <w:b/>
                <w:bCs/>
                <w:strike/>
              </w:rPr>
              <w:t>TAK /</w:t>
            </w:r>
            <w:r>
              <w:rPr>
                <w:b/>
                <w:bCs/>
              </w:rPr>
              <w:t xml:space="preserve"> </w:t>
            </w:r>
            <w:r w:rsidRPr="00592BDA">
              <w:rPr>
                <w:b/>
                <w:bCs/>
              </w:rPr>
              <w:t>NIE</w:t>
            </w:r>
            <w:r w:rsidR="00CA5C4D">
              <w:rPr>
                <w:b/>
                <w:bCs/>
              </w:rPr>
              <w:t>*</w:t>
            </w:r>
          </w:p>
        </w:tc>
      </w:tr>
    </w:tbl>
    <w:p w:rsidR="003C37E7" w:rsidRDefault="003C37E7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1"/>
        <w:gridCol w:w="1123"/>
        <w:gridCol w:w="1255"/>
        <w:gridCol w:w="1426"/>
        <w:gridCol w:w="1251"/>
        <w:gridCol w:w="1304"/>
      </w:tblGrid>
      <w:tr w:rsidR="0096719C" w:rsidRPr="00390B75" w:rsidTr="00990D32">
        <w:tc>
          <w:tcPr>
            <w:tcW w:w="2802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96719C" w:rsidRPr="00390B75" w:rsidTr="00990D32">
        <w:tc>
          <w:tcPr>
            <w:tcW w:w="2802" w:type="dxa"/>
          </w:tcPr>
          <w:p w:rsidR="0096719C" w:rsidRPr="00390B75" w:rsidRDefault="00BE27A3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96719C" w:rsidRPr="00390B75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</w:tcPr>
          <w:p w:rsidR="0096719C" w:rsidRPr="00390B75" w:rsidRDefault="00206207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267" w:type="dxa"/>
          </w:tcPr>
          <w:p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6719C" w:rsidRPr="00390B75" w:rsidRDefault="00206207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305" w:type="dxa"/>
          </w:tcPr>
          <w:p w:rsidR="0096719C" w:rsidRPr="00390B75" w:rsidRDefault="0096719C" w:rsidP="009F7AC7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390B75" w:rsidTr="00990D32">
        <w:tc>
          <w:tcPr>
            <w:tcW w:w="2802" w:type="dxa"/>
          </w:tcPr>
          <w:p w:rsidR="00EB330B" w:rsidRDefault="00EB330B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EB330B" w:rsidRPr="00390B75" w:rsidRDefault="00206207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267" w:type="dxa"/>
          </w:tcPr>
          <w:p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B330B" w:rsidRPr="00390B75" w:rsidRDefault="00206207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1305" w:type="dxa"/>
          </w:tcPr>
          <w:p w:rsidR="00EB330B" w:rsidRPr="00390B75" w:rsidRDefault="00EB330B" w:rsidP="00621F4B">
            <w:pPr>
              <w:jc w:val="center"/>
              <w:rPr>
                <w:sz w:val="22"/>
                <w:szCs w:val="22"/>
              </w:rPr>
            </w:pPr>
          </w:p>
        </w:tc>
      </w:tr>
      <w:tr w:rsidR="0096719C" w:rsidRPr="00390B75" w:rsidTr="00990D32">
        <w:tc>
          <w:tcPr>
            <w:tcW w:w="2802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:rsidR="0096719C" w:rsidRPr="007358EE" w:rsidRDefault="0096719C" w:rsidP="00EB330B">
            <w:pPr>
              <w:rPr>
                <w:sz w:val="20"/>
                <w:szCs w:val="20"/>
              </w:rPr>
            </w:pPr>
            <w:r w:rsidRPr="00971F37">
              <w:rPr>
                <w:strike/>
                <w:sz w:val="20"/>
                <w:szCs w:val="20"/>
              </w:rPr>
              <w:t>Egzamin /</w:t>
            </w:r>
            <w:r w:rsidRPr="007358EE">
              <w:rPr>
                <w:sz w:val="20"/>
                <w:szCs w:val="20"/>
              </w:rPr>
              <w:t xml:space="preserve">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267" w:type="dxa"/>
          </w:tcPr>
          <w:p w:rsidR="0096719C" w:rsidRPr="007358EE" w:rsidRDefault="0016135A" w:rsidP="0016135A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  <w:r w:rsidRPr="007358E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6" w:type="dxa"/>
          </w:tcPr>
          <w:p w:rsidR="0096719C" w:rsidRPr="007358EE" w:rsidRDefault="0016135A" w:rsidP="00EB330B">
            <w:pPr>
              <w:rPr>
                <w:sz w:val="20"/>
                <w:szCs w:val="20"/>
              </w:rPr>
            </w:pPr>
            <w:r w:rsidRPr="009F7AC7">
              <w:rPr>
                <w:sz w:val="20"/>
                <w:szCs w:val="20"/>
              </w:rPr>
              <w:t>Egzamin /</w:t>
            </w:r>
            <w:r w:rsidRPr="007358EE">
              <w:rPr>
                <w:sz w:val="20"/>
                <w:szCs w:val="20"/>
              </w:rPr>
              <w:t xml:space="preserve">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276" w:type="dxa"/>
          </w:tcPr>
          <w:p w:rsidR="0096719C" w:rsidRPr="007358EE" w:rsidRDefault="0016135A">
            <w:pPr>
              <w:rPr>
                <w:sz w:val="20"/>
                <w:szCs w:val="20"/>
              </w:rPr>
            </w:pPr>
            <w:r w:rsidRPr="009F7AC7">
              <w:rPr>
                <w:strike/>
                <w:sz w:val="20"/>
                <w:szCs w:val="20"/>
              </w:rPr>
              <w:t>Egzamin /</w:t>
            </w:r>
            <w:r w:rsidRPr="007358EE">
              <w:rPr>
                <w:sz w:val="20"/>
                <w:szCs w:val="20"/>
              </w:rPr>
              <w:t xml:space="preserve">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305" w:type="dxa"/>
          </w:tcPr>
          <w:p w:rsidR="0096719C" w:rsidRPr="007358EE" w:rsidRDefault="0016135A">
            <w:pPr>
              <w:rPr>
                <w:sz w:val="20"/>
                <w:szCs w:val="20"/>
              </w:rPr>
            </w:pPr>
            <w:r w:rsidRPr="009F7AC7">
              <w:rPr>
                <w:sz w:val="20"/>
                <w:szCs w:val="20"/>
              </w:rPr>
              <w:t>Egzamin /</w:t>
            </w:r>
            <w:r w:rsidRPr="007358EE">
              <w:rPr>
                <w:sz w:val="20"/>
                <w:szCs w:val="20"/>
              </w:rPr>
              <w:t xml:space="preserve">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</w:tr>
      <w:tr w:rsidR="0096719C" w:rsidRPr="00390B75" w:rsidTr="00990D32">
        <w:tc>
          <w:tcPr>
            <w:tcW w:w="2802" w:type="dxa"/>
          </w:tcPr>
          <w:p w:rsidR="0096719C" w:rsidRPr="00390B75" w:rsidRDefault="0050644A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="0096719C"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="0096719C"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390B75" w:rsidTr="00990D32">
        <w:tc>
          <w:tcPr>
            <w:tcW w:w="2802" w:type="dxa"/>
          </w:tcPr>
          <w:p w:rsidR="002C4A38" w:rsidRPr="00EB330B" w:rsidRDefault="002C4A38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:rsidR="002C4A38" w:rsidRPr="00621F4B" w:rsidRDefault="003C64E9" w:rsidP="00390B7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7" w:type="dxa"/>
          </w:tcPr>
          <w:p w:rsidR="002C4A38" w:rsidRPr="00621F4B" w:rsidRDefault="002C4A38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2C4A38" w:rsidRPr="00621F4B" w:rsidRDefault="002C4A38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2C4A38" w:rsidRPr="00621F4B" w:rsidRDefault="0090449D" w:rsidP="00390B7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305" w:type="dxa"/>
          </w:tcPr>
          <w:p w:rsidR="002C4A38" w:rsidRPr="00621F4B" w:rsidRDefault="002C4A38" w:rsidP="00390B7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B74F0" w:rsidRPr="00390B75" w:rsidTr="00990D32">
        <w:tc>
          <w:tcPr>
            <w:tcW w:w="2802" w:type="dxa"/>
          </w:tcPr>
          <w:p w:rsidR="005C16CA" w:rsidRDefault="005C16CA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 punktów odpowiadająca zajęciom </w:t>
            </w:r>
          </w:p>
          <w:p w:rsidR="009B74F0" w:rsidRPr="00EB330B" w:rsidRDefault="00BE27A3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:rsidR="009B74F0" w:rsidRPr="00390B75" w:rsidRDefault="00621F4B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67" w:type="dxa"/>
          </w:tcPr>
          <w:p w:rsidR="009B74F0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B74F0" w:rsidRPr="00390B75" w:rsidRDefault="005B3DF3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05" w:type="dxa"/>
          </w:tcPr>
          <w:p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390B75" w:rsidTr="00990D32">
        <w:tc>
          <w:tcPr>
            <w:tcW w:w="2802" w:type="dxa"/>
          </w:tcPr>
          <w:p w:rsidR="00EB330B" w:rsidRPr="00C35AC8" w:rsidRDefault="00C35AC8" w:rsidP="00C35AC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EB330B" w:rsidRPr="00C35AC8">
              <w:rPr>
                <w:sz w:val="20"/>
                <w:szCs w:val="20"/>
              </w:rPr>
              <w:t xml:space="preserve"> tym liczba punktów ECTS odpowiadająca zajęciom wymagającym bezpośredniego kontaktu  (BK)</w:t>
            </w:r>
          </w:p>
        </w:tc>
        <w:tc>
          <w:tcPr>
            <w:tcW w:w="1134" w:type="dxa"/>
          </w:tcPr>
          <w:p w:rsidR="00EB330B" w:rsidRPr="00390B75" w:rsidRDefault="005B3DF3" w:rsidP="003C64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3C64E9">
              <w:rPr>
                <w:sz w:val="22"/>
                <w:szCs w:val="22"/>
              </w:rPr>
              <w:t>2</w:t>
            </w:r>
          </w:p>
        </w:tc>
        <w:tc>
          <w:tcPr>
            <w:tcW w:w="1267" w:type="dxa"/>
          </w:tcPr>
          <w:p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B330B" w:rsidRPr="00390B75" w:rsidRDefault="003C64E9" w:rsidP="003C64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5B3DF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305" w:type="dxa"/>
          </w:tcPr>
          <w:p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:rsidR="0096719C" w:rsidRDefault="0096719C">
      <w:pPr>
        <w:rPr>
          <w:sz w:val="12"/>
          <w:szCs w:val="12"/>
        </w:rPr>
      </w:pPr>
    </w:p>
    <w:p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:rsidR="005C16CA" w:rsidRDefault="005C16CA">
      <w:pPr>
        <w:rPr>
          <w:sz w:val="12"/>
          <w:szCs w:val="12"/>
        </w:rPr>
      </w:pPr>
    </w:p>
    <w:p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INNYCH KOMPETENCJI</w:t>
            </w:r>
          </w:p>
          <w:p w:rsidR="0059162A" w:rsidRDefault="0059162A" w:rsidP="0059162A">
            <w:pPr>
              <w:numPr>
                <w:ilvl w:val="0"/>
                <w:numId w:val="17"/>
              </w:numPr>
            </w:pPr>
            <w:r>
              <w:t>Znajomość podstawowych modeli danych w bazach danych i metod projektowania baz danych.</w:t>
            </w:r>
          </w:p>
          <w:p w:rsidR="005C16CA" w:rsidRDefault="003A6B9E" w:rsidP="009F7AC7">
            <w:pPr>
              <w:numPr>
                <w:ilvl w:val="0"/>
                <w:numId w:val="17"/>
              </w:numPr>
            </w:pPr>
            <w:r>
              <w:t>Znajomość języka SQL.</w:t>
            </w:r>
          </w:p>
          <w:p w:rsidR="0084336D" w:rsidRDefault="0084336D" w:rsidP="009F7AC7">
            <w:pPr>
              <w:numPr>
                <w:ilvl w:val="0"/>
                <w:numId w:val="17"/>
              </w:numPr>
            </w:pPr>
            <w:r>
              <w:t>Znajomość architektury SZBD.</w:t>
            </w:r>
          </w:p>
          <w:p w:rsidR="009F7AC7" w:rsidRDefault="009F7AC7" w:rsidP="009F7AC7">
            <w:pPr>
              <w:ind w:left="360"/>
            </w:pPr>
          </w:p>
        </w:tc>
      </w:tr>
    </w:tbl>
    <w:p w:rsidR="003C37E7" w:rsidRDefault="003C37E7">
      <w:pPr>
        <w:rPr>
          <w:sz w:val="12"/>
          <w:szCs w:val="12"/>
        </w:rPr>
      </w:pPr>
    </w:p>
    <w:p w:rsidR="009E23F5" w:rsidRDefault="005C16C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E23F5" w:rsidRPr="001A43C0" w:rsidTr="001A43C0">
        <w:tc>
          <w:tcPr>
            <w:tcW w:w="9210" w:type="dxa"/>
          </w:tcPr>
          <w:p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:rsidR="009F7AC7" w:rsidRDefault="0059162A" w:rsidP="0059162A">
            <w:pPr>
              <w:rPr>
                <w:sz w:val="22"/>
                <w:szCs w:val="22"/>
              </w:rPr>
            </w:pPr>
            <w:r w:rsidRPr="001A43C0">
              <w:rPr>
                <w:sz w:val="22"/>
                <w:szCs w:val="22"/>
              </w:rPr>
              <w:t>C1</w:t>
            </w:r>
            <w:r>
              <w:rPr>
                <w:sz w:val="22"/>
                <w:szCs w:val="22"/>
              </w:rPr>
              <w:t xml:space="preserve"> </w:t>
            </w:r>
            <w:r w:rsidR="009F7AC7">
              <w:rPr>
                <w:sz w:val="22"/>
                <w:szCs w:val="22"/>
              </w:rPr>
              <w:t xml:space="preserve">Zapoznanie studentów z </w:t>
            </w:r>
            <w:r w:rsidR="00034FE5">
              <w:rPr>
                <w:sz w:val="22"/>
                <w:szCs w:val="22"/>
              </w:rPr>
              <w:t>rozszerzonymi modelami danych stosowanymi we współczesnych bazach danych</w:t>
            </w:r>
            <w:r w:rsidR="009F7AC7" w:rsidRPr="009F7AC7">
              <w:rPr>
                <w:sz w:val="22"/>
                <w:szCs w:val="22"/>
              </w:rPr>
              <w:t xml:space="preserve">. </w:t>
            </w:r>
          </w:p>
          <w:p w:rsidR="0059162A" w:rsidRDefault="0084336D" w:rsidP="006449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C2</w:t>
            </w:r>
            <w:r w:rsidR="006449EE">
              <w:rPr>
                <w:sz w:val="22"/>
                <w:szCs w:val="22"/>
              </w:rPr>
              <w:t xml:space="preserve"> Nabycie umiejętności </w:t>
            </w:r>
            <w:r>
              <w:rPr>
                <w:sz w:val="22"/>
                <w:szCs w:val="22"/>
              </w:rPr>
              <w:t>wykorzystania rozszerzonych modeli</w:t>
            </w:r>
            <w:r w:rsidRPr="0084336D">
              <w:rPr>
                <w:sz w:val="22"/>
                <w:szCs w:val="22"/>
              </w:rPr>
              <w:t xml:space="preserve"> danych w zaawansowanych systemach baz danych</w:t>
            </w:r>
            <w:r w:rsidR="009F7AC7" w:rsidRPr="009F7AC7">
              <w:rPr>
                <w:sz w:val="22"/>
                <w:szCs w:val="22"/>
              </w:rPr>
              <w:t>.</w:t>
            </w:r>
          </w:p>
          <w:p w:rsidR="005C16CA" w:rsidRPr="00C44F4D" w:rsidRDefault="005C16CA" w:rsidP="00161417">
            <w:pPr>
              <w:rPr>
                <w:sz w:val="22"/>
                <w:szCs w:val="22"/>
              </w:rPr>
            </w:pPr>
          </w:p>
          <w:p w:rsidR="009E23F5" w:rsidRPr="001A43C0" w:rsidRDefault="009E23F5" w:rsidP="001A43C0">
            <w:pPr>
              <w:jc w:val="center"/>
              <w:rPr>
                <w:sz w:val="12"/>
                <w:szCs w:val="12"/>
              </w:rPr>
            </w:pPr>
          </w:p>
        </w:tc>
      </w:tr>
    </w:tbl>
    <w:p w:rsidR="009E23F5" w:rsidRDefault="009E23F5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t xml:space="preserve">PRZEDMIOTOWE </w:t>
            </w:r>
            <w:r w:rsidR="00D552A5">
              <w:t>EFEKTY KSZTAŁCENIA</w:t>
            </w:r>
            <w:r w:rsidR="00252DBF">
              <w:t xml:space="preserve"> </w:t>
            </w:r>
          </w:p>
          <w:p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:rsidR="00D552A5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C1459D">
              <w:t>K</w:t>
            </w:r>
            <w:r>
              <w:t>_W01</w:t>
            </w:r>
            <w:r w:rsidR="00657282">
              <w:t xml:space="preserve"> Student m</w:t>
            </w:r>
            <w:r w:rsidR="00657282" w:rsidRPr="00657282">
              <w:t xml:space="preserve">a wiedzę </w:t>
            </w:r>
            <w:r w:rsidR="0084336D">
              <w:t xml:space="preserve">na temat </w:t>
            </w:r>
            <w:r w:rsidR="00951359">
              <w:t>zaawansowanych metod składowania i przetwarzania danych</w:t>
            </w:r>
            <w:r w:rsidR="005E3502">
              <w:t>.</w:t>
            </w:r>
          </w:p>
          <w:p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C1459D">
              <w:t>K</w:t>
            </w:r>
            <w:r>
              <w:t>_W02</w:t>
            </w:r>
            <w:r w:rsidR="00657282">
              <w:t xml:space="preserve"> Student potrafi omówić </w:t>
            </w:r>
            <w:r w:rsidR="0084336D">
              <w:t>i porównać</w:t>
            </w:r>
            <w:r w:rsidR="005E3502">
              <w:t xml:space="preserve"> </w:t>
            </w:r>
            <w:r w:rsidR="0084336D">
              <w:t>zastosowania rozszerzonych modeli danych.</w:t>
            </w:r>
          </w:p>
          <w:p w:rsidR="005E3502" w:rsidRDefault="005E3502" w:rsidP="001E0D88">
            <w:pPr>
              <w:tabs>
                <w:tab w:val="left" w:pos="719"/>
              </w:tabs>
              <w:ind w:left="719" w:hanging="719"/>
            </w:pPr>
            <w:r>
              <w:t xml:space="preserve">PEK_ W03 Student potrafi ocenić przydatność </w:t>
            </w:r>
            <w:r w:rsidR="0084336D">
              <w:t xml:space="preserve">rozszerzonych modeli danych </w:t>
            </w:r>
            <w:r>
              <w:t>w konkretnym zastosowaniu.</w:t>
            </w:r>
          </w:p>
          <w:p w:rsidR="001E0D88" w:rsidRDefault="001E0D88" w:rsidP="00657282">
            <w:pPr>
              <w:tabs>
                <w:tab w:val="left" w:pos="719"/>
              </w:tabs>
            </w:pPr>
          </w:p>
          <w:p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C1459D">
              <w:t>K</w:t>
            </w:r>
            <w:r>
              <w:t>_U01</w:t>
            </w:r>
            <w:r w:rsidR="00750DC0">
              <w:t xml:space="preserve">Student potrafi wybrać </w:t>
            </w:r>
            <w:r w:rsidR="0084336D">
              <w:t>odpowiedni model danych</w:t>
            </w:r>
            <w:r w:rsidR="005E3502">
              <w:t xml:space="preserve"> dla konkretnych wymagań</w:t>
            </w:r>
            <w:r w:rsidR="00750DC0">
              <w:t xml:space="preserve">.  </w:t>
            </w:r>
          </w:p>
          <w:p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C1459D">
              <w:t>K</w:t>
            </w:r>
            <w:r>
              <w:t>_U02</w:t>
            </w:r>
            <w:r w:rsidR="00750DC0">
              <w:t xml:space="preserve"> </w:t>
            </w:r>
            <w:r w:rsidR="0084336D" w:rsidRPr="0084336D">
              <w:t>Potrafi przeprowadzić studium przypadku dla dowolnego zaawansowanego systemu bazy danych</w:t>
            </w:r>
            <w:r w:rsidR="009A740D">
              <w:t>.</w:t>
            </w:r>
          </w:p>
          <w:p w:rsidR="00874AAA" w:rsidRDefault="00874AAA" w:rsidP="003C64E9">
            <w:pPr>
              <w:tabs>
                <w:tab w:val="left" w:pos="719"/>
              </w:tabs>
            </w:pPr>
          </w:p>
        </w:tc>
      </w:tr>
    </w:tbl>
    <w:p w:rsidR="00480AC6" w:rsidRDefault="00480AC6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D552A5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4D7607" w:rsidRDefault="00D552A5" w:rsidP="002B5912">
            <w:pPr>
              <w:pStyle w:val="Nagwek3"/>
              <w:snapToGrid w:val="0"/>
              <w:spacing w:before="60" w:after="20"/>
            </w:pPr>
            <w:r w:rsidRPr="004D7607">
              <w:t>Forma zajęć</w:t>
            </w:r>
            <w:r w:rsidR="00F60A81" w:rsidRPr="004D7607">
              <w:t xml:space="preserve"> </w:t>
            </w:r>
            <w:r w:rsidRPr="004D7607">
              <w:t>-</w:t>
            </w:r>
            <w:r w:rsidR="00F60A81" w:rsidRPr="004D7607">
              <w:t xml:space="preserve"> </w:t>
            </w:r>
            <w:r w:rsidR="00D81453"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D552A5" w:rsidP="00D81453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  <w:r w:rsidR="00D81453">
              <w:t xml:space="preserve"> </w:t>
            </w:r>
          </w:p>
        </w:tc>
      </w:tr>
      <w:tr w:rsidR="00D552A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CC204D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="00252DBF" w:rsidRPr="00CC204D">
              <w:rPr>
                <w:bCs/>
              </w:rPr>
              <w:t>y</w:t>
            </w:r>
            <w:r w:rsidRPr="00CC204D">
              <w:rPr>
                <w:bCs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2A5" w:rsidRPr="00CC204D" w:rsidRDefault="00AB51EB" w:rsidP="002F0DC4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Wprowadzenie.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27365B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2F0DC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0DC4" w:rsidRPr="00CC204D" w:rsidRDefault="002F0DC4" w:rsidP="002F0DC4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0DC4" w:rsidRPr="002D1352" w:rsidRDefault="002F0DC4" w:rsidP="002F0DC4">
            <w:pPr>
              <w:snapToGrid w:val="0"/>
              <w:spacing w:before="20" w:after="20"/>
            </w:pPr>
            <w:r>
              <w:rPr>
                <w:bCs/>
              </w:rPr>
              <w:t>Metody składowania i poprawy wydajności dostępu do danych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0DC4" w:rsidRDefault="000E6858" w:rsidP="002F0DC4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2F0DC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0DC4" w:rsidRPr="00CC204D" w:rsidRDefault="002F0DC4" w:rsidP="002F0DC4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0DC4" w:rsidRPr="00CC204D" w:rsidRDefault="002F0DC4" w:rsidP="002F0DC4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Metody optymalizacji przetwarzania zapytań i transakcji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0DC4" w:rsidRDefault="000E6858" w:rsidP="002F0DC4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2F0DC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0DC4" w:rsidRPr="00CC204D" w:rsidRDefault="002F0DC4" w:rsidP="002F0DC4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0DC4" w:rsidRPr="002D1352" w:rsidRDefault="002F0DC4" w:rsidP="002F0DC4">
            <w:pPr>
              <w:snapToGrid w:val="0"/>
              <w:spacing w:before="20" w:after="20"/>
            </w:pPr>
            <w:r>
              <w:rPr>
                <w:bCs/>
              </w:rPr>
              <w:t>Kolumnowe składowanie i kompresja danych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0DC4" w:rsidRDefault="000E6858" w:rsidP="002F0DC4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2F0DC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0DC4" w:rsidRPr="00CC204D" w:rsidRDefault="002F0DC4" w:rsidP="002F0DC4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 w:rsidR="000E6858">
              <w:rPr>
                <w:bCs/>
              </w:rPr>
              <w:t>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0DC4" w:rsidRPr="002D1352" w:rsidRDefault="002F0DC4" w:rsidP="002F0DC4">
            <w:pPr>
              <w:snapToGrid w:val="0"/>
              <w:spacing w:before="20" w:after="20"/>
            </w:pPr>
            <w:r>
              <w:rPr>
                <w:bCs/>
              </w:rPr>
              <w:t xml:space="preserve">Składowanie danych </w:t>
            </w:r>
            <w:proofErr w:type="spellStart"/>
            <w:r>
              <w:rPr>
                <w:bCs/>
              </w:rPr>
              <w:t>semistrukturalnych</w:t>
            </w:r>
            <w:proofErr w:type="spellEnd"/>
            <w:r>
              <w:rPr>
                <w:bCs/>
              </w:rPr>
              <w:t xml:space="preserve"> w bazach danych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0DC4" w:rsidRDefault="002F0DC4" w:rsidP="002F0DC4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2F0DC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0DC4" w:rsidRPr="00CC204D" w:rsidRDefault="000E6858" w:rsidP="002F0DC4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0DC4" w:rsidRPr="00CC204D" w:rsidRDefault="002F0DC4" w:rsidP="002F0DC4">
            <w:pPr>
              <w:snapToGrid w:val="0"/>
              <w:spacing w:before="20" w:after="20"/>
              <w:rPr>
                <w:bCs/>
              </w:rPr>
            </w:pPr>
            <w:r>
              <w:t xml:space="preserve">Przetwarzanie danych </w:t>
            </w:r>
            <w:proofErr w:type="spellStart"/>
            <w:r>
              <w:t>semistrukturalnych</w:t>
            </w:r>
            <w:proofErr w:type="spellEnd"/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0DC4" w:rsidRDefault="002F0DC4" w:rsidP="002F0DC4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95135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1359" w:rsidRDefault="000E6858" w:rsidP="00951359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359" w:rsidRDefault="00951359" w:rsidP="00951359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Dane temporalne w bazach danych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1359" w:rsidRDefault="00951359" w:rsidP="00951359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95135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1359" w:rsidRDefault="000E6858" w:rsidP="00951359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359" w:rsidRDefault="00951359" w:rsidP="00951359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Dane strumieniowe w bazach danych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1359" w:rsidRDefault="00951359" w:rsidP="00951359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95135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1359" w:rsidRDefault="000E6858" w:rsidP="00951359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359" w:rsidRDefault="00951359" w:rsidP="00951359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Kolokwium zaliczeniowe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1359" w:rsidRDefault="00951359" w:rsidP="00951359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95135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1359" w:rsidRPr="00CC204D" w:rsidRDefault="00951359" w:rsidP="00951359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359" w:rsidRPr="00CC204D" w:rsidRDefault="00951359" w:rsidP="00951359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1359" w:rsidRPr="00F60A81" w:rsidRDefault="000E6858" w:rsidP="00951359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</w:tbl>
    <w:p w:rsidR="00937508" w:rsidRDefault="00937508">
      <w:pPr>
        <w:rPr>
          <w:sz w:val="12"/>
          <w:szCs w:val="12"/>
        </w:rPr>
      </w:pPr>
    </w:p>
    <w:p w:rsidR="00252DBF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3"/>
        <w:gridCol w:w="6815"/>
        <w:gridCol w:w="1432"/>
      </w:tblGrid>
      <w:tr w:rsidR="00252DBF" w:rsidRPr="00390B75" w:rsidTr="00390B75">
        <w:tc>
          <w:tcPr>
            <w:tcW w:w="7763" w:type="dxa"/>
            <w:gridSpan w:val="2"/>
          </w:tcPr>
          <w:p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ćwiczenia</w:t>
            </w:r>
          </w:p>
        </w:tc>
        <w:tc>
          <w:tcPr>
            <w:tcW w:w="1447" w:type="dxa"/>
          </w:tcPr>
          <w:p w:rsidR="00252DBF" w:rsidRPr="00390B75" w:rsidRDefault="00252DBF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390B75" w:rsidTr="00390B75">
        <w:tc>
          <w:tcPr>
            <w:tcW w:w="817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Ćw1</w:t>
            </w:r>
          </w:p>
        </w:tc>
        <w:tc>
          <w:tcPr>
            <w:tcW w:w="6946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>
            <w:r w:rsidRPr="00390B75">
              <w:rPr>
                <w:sz w:val="22"/>
                <w:szCs w:val="22"/>
              </w:rPr>
              <w:t>Ćw2</w:t>
            </w:r>
          </w:p>
        </w:tc>
        <w:tc>
          <w:tcPr>
            <w:tcW w:w="6946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>
            <w:r w:rsidRPr="00390B75">
              <w:rPr>
                <w:sz w:val="22"/>
                <w:szCs w:val="22"/>
              </w:rPr>
              <w:t>Ćw3</w:t>
            </w:r>
          </w:p>
        </w:tc>
        <w:tc>
          <w:tcPr>
            <w:tcW w:w="6946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>
            <w:r w:rsidRPr="00390B75">
              <w:rPr>
                <w:sz w:val="22"/>
                <w:szCs w:val="22"/>
              </w:rPr>
              <w:t>Ćw4</w:t>
            </w:r>
          </w:p>
        </w:tc>
        <w:tc>
          <w:tcPr>
            <w:tcW w:w="6946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C54939">
            <w:r>
              <w:t>..</w:t>
            </w:r>
          </w:p>
        </w:tc>
        <w:tc>
          <w:tcPr>
            <w:tcW w:w="6946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/>
        </w:tc>
        <w:tc>
          <w:tcPr>
            <w:tcW w:w="6946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</w:tr>
    </w:tbl>
    <w:p w:rsidR="00252DBF" w:rsidRPr="00252DBF" w:rsidRDefault="00252DBF">
      <w:pPr>
        <w:rPr>
          <w:sz w:val="22"/>
          <w:szCs w:val="22"/>
        </w:rPr>
      </w:pPr>
    </w:p>
    <w:p w:rsidR="00252DBF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2"/>
        <w:gridCol w:w="6816"/>
        <w:gridCol w:w="1432"/>
      </w:tblGrid>
      <w:tr w:rsidR="00252DBF" w:rsidRPr="00390B75" w:rsidTr="00390B75">
        <w:tc>
          <w:tcPr>
            <w:tcW w:w="7763" w:type="dxa"/>
            <w:gridSpan w:val="2"/>
          </w:tcPr>
          <w:p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390B75" w:rsidTr="00390B75">
        <w:tc>
          <w:tcPr>
            <w:tcW w:w="81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La1</w:t>
            </w:r>
          </w:p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>
            <w:r w:rsidRPr="00390B75">
              <w:rPr>
                <w:sz w:val="22"/>
                <w:szCs w:val="22"/>
              </w:rPr>
              <w:t>La2</w:t>
            </w:r>
          </w:p>
        </w:tc>
        <w:tc>
          <w:tcPr>
            <w:tcW w:w="6946" w:type="dxa"/>
          </w:tcPr>
          <w:p w:rsidR="00252DBF" w:rsidRPr="00390B75" w:rsidRDefault="00252DBF" w:rsidP="00F27BD2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>
            <w:r w:rsidRPr="00390B75">
              <w:rPr>
                <w:sz w:val="22"/>
                <w:szCs w:val="22"/>
              </w:rPr>
              <w:t>La3</w:t>
            </w:r>
          </w:p>
        </w:tc>
        <w:tc>
          <w:tcPr>
            <w:tcW w:w="6946" w:type="dxa"/>
          </w:tcPr>
          <w:p w:rsidR="00252DBF" w:rsidRPr="00390B75" w:rsidRDefault="00252DBF" w:rsidP="00F27BD2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 w:rsidP="00F138A7"/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</w:tbl>
    <w:p w:rsidR="00252DBF" w:rsidRDefault="00252DBF">
      <w:pPr>
        <w:rPr>
          <w:sz w:val="12"/>
          <w:szCs w:val="12"/>
        </w:rPr>
      </w:pPr>
    </w:p>
    <w:p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F60A81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Default="00F60A81" w:rsidP="002B5912">
            <w:pPr>
              <w:pStyle w:val="Nagwek3"/>
              <w:snapToGrid w:val="0"/>
              <w:spacing w:before="60" w:after="20"/>
            </w:pPr>
            <w:r>
              <w:t>Forma zajęć - projekt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F60A81" w:rsidP="002B5912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</w:p>
        </w:tc>
      </w:tr>
      <w:tr w:rsidR="00F60A8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CC204D" w:rsidRDefault="00F60A81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</w:t>
            </w:r>
            <w:r w:rsidR="00084262" w:rsidRPr="00CC204D">
              <w:rPr>
                <w:bCs/>
              </w:rPr>
              <w:t>r</w:t>
            </w:r>
            <w:r w:rsidRPr="00CC204D">
              <w:rPr>
                <w:bCs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Default="002D1352" w:rsidP="00D552A5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Wprowadzenie, określenie zakresu prac, podział na grupy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CD71E9" w:rsidP="00D552A5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F60A8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CC204D" w:rsidRDefault="00F60A81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</w:t>
            </w:r>
            <w:r w:rsidR="00084262" w:rsidRPr="00CC204D">
              <w:rPr>
                <w:bCs/>
              </w:rPr>
              <w:t>r</w:t>
            </w:r>
            <w:r w:rsidRPr="00CC204D">
              <w:rPr>
                <w:bCs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Default="00CD71E9" w:rsidP="00951359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Projekt i implementacja</w:t>
            </w:r>
            <w:r w:rsidR="00951359">
              <w:rPr>
                <w:bCs/>
              </w:rPr>
              <w:t xml:space="preserve"> testowej </w:t>
            </w:r>
            <w:r>
              <w:rPr>
                <w:bCs/>
              </w:rPr>
              <w:t>bazy danych.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0E6858" w:rsidP="00D552A5">
            <w:pPr>
              <w:snapToGrid w:val="0"/>
              <w:spacing w:before="20" w:after="20"/>
              <w:jc w:val="center"/>
            </w:pPr>
            <w:r>
              <w:t>4</w:t>
            </w:r>
          </w:p>
        </w:tc>
      </w:tr>
      <w:tr w:rsidR="00F60A8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CC204D" w:rsidRDefault="00F60A81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lastRenderedPageBreak/>
              <w:t>P</w:t>
            </w:r>
            <w:r w:rsidR="00084262" w:rsidRPr="00CC204D">
              <w:rPr>
                <w:bCs/>
              </w:rPr>
              <w:t>r</w:t>
            </w:r>
            <w:r w:rsidRPr="00CC204D">
              <w:rPr>
                <w:bCs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Default="00951359" w:rsidP="00951359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Zastosowania i weryfikacja wybranych metod optymalizacji przetwarzania danych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0E6858" w:rsidP="00D552A5">
            <w:pPr>
              <w:snapToGrid w:val="0"/>
              <w:spacing w:before="20" w:after="20"/>
              <w:jc w:val="center"/>
            </w:pPr>
            <w:r>
              <w:t>5</w:t>
            </w:r>
          </w:p>
        </w:tc>
      </w:tr>
      <w:tr w:rsidR="00F60A8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CC204D" w:rsidRDefault="00F60A81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</w:t>
            </w:r>
            <w:r w:rsidR="00084262" w:rsidRPr="00CC204D">
              <w:rPr>
                <w:bCs/>
              </w:rPr>
              <w:t>r</w:t>
            </w:r>
            <w:r w:rsidRPr="00CC204D">
              <w:rPr>
                <w:bCs/>
              </w:rPr>
              <w:t>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Default="00951359" w:rsidP="00951359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Zastosowania i weryfikacja wybranych metod składowania i przetwarzania danych  </w:t>
            </w:r>
            <w:proofErr w:type="spellStart"/>
            <w:r>
              <w:rPr>
                <w:bCs/>
              </w:rPr>
              <w:t>semistrukturalnych</w:t>
            </w:r>
            <w:proofErr w:type="spellEnd"/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0E6858" w:rsidP="00D552A5">
            <w:pPr>
              <w:snapToGrid w:val="0"/>
              <w:spacing w:before="20" w:after="20"/>
              <w:jc w:val="center"/>
            </w:pPr>
            <w:r>
              <w:t>5</w:t>
            </w:r>
          </w:p>
        </w:tc>
      </w:tr>
      <w:tr w:rsidR="00CD71E9" w:rsidTr="00C463E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71E9" w:rsidRPr="00CC204D" w:rsidRDefault="000E6858" w:rsidP="00CD71E9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Pr5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1E9" w:rsidRDefault="00951359" w:rsidP="00C463EF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Podsumowanie, ocena i prezentacja wyników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1E9" w:rsidRDefault="000E6858" w:rsidP="00C463EF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F60A8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Default="00F60A81" w:rsidP="00D552A5">
            <w:pPr>
              <w:snapToGrid w:val="0"/>
              <w:spacing w:before="20" w:after="20"/>
              <w:jc w:val="center"/>
              <w:rPr>
                <w:b/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Pr="00CC204D" w:rsidRDefault="00F60A81" w:rsidP="00D552A5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F60A81" w:rsidRDefault="000E6858" w:rsidP="00D552A5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</w:tbl>
    <w:p w:rsidR="00F60A81" w:rsidRDefault="00F60A81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1"/>
        <w:gridCol w:w="6817"/>
        <w:gridCol w:w="1432"/>
      </w:tblGrid>
      <w:tr w:rsidR="00252DBF" w:rsidRPr="00390B75" w:rsidTr="00390B75">
        <w:tc>
          <w:tcPr>
            <w:tcW w:w="7763" w:type="dxa"/>
            <w:gridSpan w:val="2"/>
          </w:tcPr>
          <w:p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 xml:space="preserve">Forma zajęć </w:t>
            </w:r>
            <w:r w:rsidR="007D7348">
              <w:rPr>
                <w:b/>
                <w:sz w:val="22"/>
                <w:szCs w:val="22"/>
              </w:rPr>
              <w:t>–</w:t>
            </w:r>
            <w:r w:rsidRPr="00390B75">
              <w:rPr>
                <w:b/>
                <w:sz w:val="22"/>
                <w:szCs w:val="22"/>
              </w:rPr>
              <w:t xml:space="preserve"> seminarium</w:t>
            </w: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934D6A" w:rsidRPr="00390B75" w:rsidTr="00390B75">
        <w:tc>
          <w:tcPr>
            <w:tcW w:w="817" w:type="dxa"/>
          </w:tcPr>
          <w:p w:rsidR="00934D6A" w:rsidRPr="00390B75" w:rsidRDefault="00934D6A" w:rsidP="00F138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Se1</w:t>
            </w:r>
          </w:p>
        </w:tc>
        <w:tc>
          <w:tcPr>
            <w:tcW w:w="6946" w:type="dxa"/>
          </w:tcPr>
          <w:p w:rsidR="00934D6A" w:rsidRDefault="00934D6A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934D6A" w:rsidRDefault="00934D6A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</w:t>
            </w:r>
            <w:r w:rsidR="00934D6A">
              <w:rPr>
                <w:sz w:val="22"/>
                <w:szCs w:val="22"/>
              </w:rPr>
              <w:t>2</w:t>
            </w:r>
          </w:p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>
            <w:r w:rsidRPr="00390B75">
              <w:rPr>
                <w:sz w:val="22"/>
                <w:szCs w:val="22"/>
              </w:rPr>
              <w:t>Se</w:t>
            </w:r>
            <w:r w:rsidR="00934D6A">
              <w:rPr>
                <w:sz w:val="22"/>
                <w:szCs w:val="22"/>
              </w:rPr>
              <w:t>3</w:t>
            </w:r>
          </w:p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 w:rsidP="00F138A7"/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252DBF" w:rsidRPr="00F27BD2" w:rsidRDefault="00252DBF" w:rsidP="00F138A7">
            <w:pPr>
              <w:rPr>
                <w:b/>
                <w:sz w:val="22"/>
                <w:szCs w:val="22"/>
              </w:rPr>
            </w:pPr>
          </w:p>
        </w:tc>
      </w:tr>
    </w:tbl>
    <w:p w:rsidR="00252DBF" w:rsidRDefault="00252DBF">
      <w:pPr>
        <w:rPr>
          <w:sz w:val="12"/>
          <w:szCs w:val="12"/>
        </w:rPr>
      </w:pPr>
    </w:p>
    <w:p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879" w:rsidRDefault="00DC5082" w:rsidP="00427879">
            <w:r>
              <w:t>N</w:t>
            </w:r>
            <w:r w:rsidR="007358EE">
              <w:t>1.</w:t>
            </w:r>
            <w:r w:rsidR="00427879">
              <w:t xml:space="preserve"> Wykład tradycyjny</w:t>
            </w:r>
            <w:r w:rsidR="006D5694">
              <w:t>, materiały wykładowe</w:t>
            </w:r>
          </w:p>
          <w:p w:rsidR="00427879" w:rsidRDefault="00427879" w:rsidP="00427879">
            <w:r>
              <w:t>N2. Konsultacje</w:t>
            </w:r>
          </w:p>
          <w:p w:rsidR="00427879" w:rsidRDefault="00427879" w:rsidP="00427879">
            <w:r>
              <w:t>N3. Samodzielna praca studenta</w:t>
            </w:r>
          </w:p>
          <w:p w:rsidR="00E646DD" w:rsidRDefault="00427879" w:rsidP="00427879">
            <w:r>
              <w:t xml:space="preserve">N4. </w:t>
            </w:r>
            <w:r w:rsidR="00E646DD">
              <w:t>Zadania projektowe realizowane etapami</w:t>
            </w:r>
          </w:p>
          <w:p w:rsidR="006D5694" w:rsidRDefault="006D5694" w:rsidP="00427879">
            <w:r>
              <w:t xml:space="preserve">N5. </w:t>
            </w:r>
            <w:r w:rsidR="00E646DD">
              <w:t xml:space="preserve">Wybrany SZBD </w:t>
            </w:r>
          </w:p>
          <w:p w:rsidR="007358EE" w:rsidRDefault="007358EE" w:rsidP="008A7E3E"/>
        </w:tc>
      </w:tr>
    </w:tbl>
    <w:p w:rsidR="008F1AD2" w:rsidRDefault="008F1AD2">
      <w:pPr>
        <w:rPr>
          <w:sz w:val="12"/>
          <w:szCs w:val="12"/>
        </w:rPr>
      </w:pP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>EFEKTÓW KSZTAŁCENIA</w:t>
      </w: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1"/>
        <w:gridCol w:w="2086"/>
        <w:gridCol w:w="4493"/>
      </w:tblGrid>
      <w:tr w:rsidR="007333C4" w:rsidRPr="00390B75" w:rsidTr="00445A01">
        <w:tc>
          <w:tcPr>
            <w:tcW w:w="2518" w:type="dxa"/>
          </w:tcPr>
          <w:p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:rsidR="007333C4" w:rsidRPr="00390B75" w:rsidRDefault="007333C4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4642" w:type="dxa"/>
          </w:tcPr>
          <w:p w:rsidR="007333C4" w:rsidRPr="00390B75" w:rsidRDefault="007333C4" w:rsidP="007333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7333C4" w:rsidRPr="00390B75" w:rsidTr="00445A01">
        <w:tc>
          <w:tcPr>
            <w:tcW w:w="2518" w:type="dxa"/>
          </w:tcPr>
          <w:p w:rsidR="007333C4" w:rsidRDefault="009D49C5" w:rsidP="00F32A4F">
            <w:r>
              <w:t>F</w:t>
            </w:r>
            <w:r w:rsidR="007B2DFC">
              <w:t xml:space="preserve">, P – </w:t>
            </w:r>
            <w:r w:rsidR="00F32A4F">
              <w:t>projekt</w:t>
            </w:r>
          </w:p>
        </w:tc>
        <w:tc>
          <w:tcPr>
            <w:tcW w:w="2126" w:type="dxa"/>
          </w:tcPr>
          <w:p w:rsidR="007B2DFC" w:rsidRDefault="007B2DFC" w:rsidP="007B2DFC">
            <w:pPr>
              <w:tabs>
                <w:tab w:val="left" w:pos="719"/>
              </w:tabs>
              <w:ind w:left="719" w:hanging="719"/>
            </w:pPr>
            <w:r>
              <w:t xml:space="preserve">PEK_U01,  </w:t>
            </w:r>
          </w:p>
          <w:p w:rsidR="00F32A4F" w:rsidRPr="008A7E3E" w:rsidRDefault="007B2DFC" w:rsidP="007B2DFC">
            <w:r>
              <w:t>PEK_U02,</w:t>
            </w:r>
          </w:p>
        </w:tc>
        <w:tc>
          <w:tcPr>
            <w:tcW w:w="4642" w:type="dxa"/>
          </w:tcPr>
          <w:p w:rsidR="007333C4" w:rsidRPr="00390B75" w:rsidRDefault="007B2DFC" w:rsidP="00F32A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Ocena poszczególnych </w:t>
            </w:r>
            <w:r w:rsidR="00F32A4F">
              <w:rPr>
                <w:sz w:val="22"/>
                <w:szCs w:val="22"/>
              </w:rPr>
              <w:t>etapów projektu</w:t>
            </w:r>
          </w:p>
        </w:tc>
      </w:tr>
      <w:tr w:rsidR="007333C4" w:rsidRPr="00390B75" w:rsidTr="00445A01">
        <w:tc>
          <w:tcPr>
            <w:tcW w:w="2518" w:type="dxa"/>
          </w:tcPr>
          <w:p w:rsidR="007333C4" w:rsidRDefault="007B2DFC" w:rsidP="007C72CA">
            <w:r>
              <w:t>P – wykład</w:t>
            </w:r>
          </w:p>
        </w:tc>
        <w:tc>
          <w:tcPr>
            <w:tcW w:w="2126" w:type="dxa"/>
          </w:tcPr>
          <w:p w:rsidR="007333C4" w:rsidRDefault="007B2DFC" w:rsidP="009D49C5">
            <w:r>
              <w:t>PEK_W01, PEK_W02,</w:t>
            </w:r>
          </w:p>
          <w:p w:rsidR="007B2DFC" w:rsidRPr="00390B75" w:rsidRDefault="00F32A4F" w:rsidP="009D49C5">
            <w:pPr>
              <w:rPr>
                <w:sz w:val="22"/>
                <w:szCs w:val="22"/>
              </w:rPr>
            </w:pPr>
            <w:r>
              <w:t>PEK_W</w:t>
            </w:r>
            <w:r w:rsidR="007B2DFC">
              <w:t>0</w:t>
            </w:r>
            <w:r>
              <w:t>3</w:t>
            </w:r>
          </w:p>
        </w:tc>
        <w:tc>
          <w:tcPr>
            <w:tcW w:w="4642" w:type="dxa"/>
          </w:tcPr>
          <w:p w:rsidR="007333C4" w:rsidRPr="00390B75" w:rsidRDefault="007B2DFC" w:rsidP="00445A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</w:t>
            </w:r>
          </w:p>
        </w:tc>
      </w:tr>
    </w:tbl>
    <w:p w:rsidR="00067B47" w:rsidRDefault="00067B47">
      <w:pPr>
        <w:rPr>
          <w:sz w:val="12"/>
          <w:szCs w:val="12"/>
        </w:rPr>
      </w:pPr>
    </w:p>
    <w:p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B5912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  <w:p w:rsidR="002B5912" w:rsidRPr="006F01A6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:rsidR="008A7E3E" w:rsidRPr="008A7E3E" w:rsidRDefault="008A7E3E" w:rsidP="008A7E3E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 w:rsidRPr="008A7E3E">
              <w:rPr>
                <w:szCs w:val="18"/>
              </w:rPr>
              <w:t>GARCIA-MOLINA. H., ULLMAN J.D., WIDOM J., Systemy baz danych. Pełny wykład, WNT, 2006.</w:t>
            </w:r>
          </w:p>
          <w:p w:rsidR="008A7E3E" w:rsidRDefault="008A7E3E" w:rsidP="008A7E3E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 w:rsidRPr="008A7E3E">
              <w:rPr>
                <w:szCs w:val="18"/>
              </w:rPr>
              <w:t>ELMASRI R., NAVATHE S. B., Wprowadzenie do systemów baz danych, Helion 2005.</w:t>
            </w:r>
          </w:p>
          <w:p w:rsidR="00630802" w:rsidRDefault="008A7E3E" w:rsidP="008A7E3E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 w:rsidRPr="008A7E3E">
              <w:rPr>
                <w:szCs w:val="18"/>
              </w:rPr>
              <w:t>BEYNON-DAVIES P., Systemy Baz Danych, WNT 1998.</w:t>
            </w:r>
          </w:p>
          <w:p w:rsidR="008A7E3E" w:rsidRPr="008A7E3E" w:rsidRDefault="008A7E3E" w:rsidP="008A7E3E">
            <w:pPr>
              <w:ind w:left="577"/>
              <w:rPr>
                <w:szCs w:val="18"/>
              </w:rPr>
            </w:pPr>
          </w:p>
          <w:p w:rsidR="002B5912" w:rsidRPr="005803E3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5803E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:rsidR="00945CF3" w:rsidRPr="00945CF3" w:rsidRDefault="00945CF3" w:rsidP="00945CF3">
            <w:pPr>
              <w:numPr>
                <w:ilvl w:val="0"/>
                <w:numId w:val="18"/>
              </w:numPr>
              <w:rPr>
                <w:lang w:val="en-GB"/>
              </w:rPr>
            </w:pPr>
            <w:r w:rsidRPr="00945CF3">
              <w:rPr>
                <w:lang w:val="en-GB"/>
              </w:rPr>
              <w:t>TYAGI S., MCCAMMON K., VORBURGER M, BOBZIN H., Java Data Objects, HELION, 2004 .</w:t>
            </w:r>
          </w:p>
          <w:p w:rsidR="00945CF3" w:rsidRDefault="00945CF3" w:rsidP="00945CF3">
            <w:pPr>
              <w:numPr>
                <w:ilvl w:val="0"/>
                <w:numId w:val="18"/>
              </w:numPr>
            </w:pPr>
            <w:r>
              <w:t xml:space="preserve">FIGURA D., Obiektowe bazy danych, Akademicka Oficyna Wydawnicza PLJ, 1996. </w:t>
            </w:r>
          </w:p>
          <w:p w:rsidR="002B5912" w:rsidRDefault="00945CF3" w:rsidP="00945CF3">
            <w:pPr>
              <w:numPr>
                <w:ilvl w:val="0"/>
                <w:numId w:val="18"/>
              </w:numPr>
            </w:pPr>
            <w:r>
              <w:t>GRAVES M., Projektowanie baz danych XML : vademecum profesjonalisty, HELION, 2002</w:t>
            </w:r>
          </w:p>
        </w:tc>
      </w:tr>
      <w:tr w:rsidR="009A383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DB4D40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DB4D40" w:rsidRDefault="00751C1F" w:rsidP="0085533D">
            <w:pPr>
              <w:snapToGrid w:val="0"/>
              <w:ind w:left="360"/>
              <w:rPr>
                <w:b/>
                <w:bCs/>
                <w:lang w:val="de-DE"/>
              </w:rPr>
            </w:pPr>
            <w:proofErr w:type="spellStart"/>
            <w:r>
              <w:rPr>
                <w:b/>
                <w:bCs/>
                <w:lang w:val="de-DE"/>
              </w:rPr>
              <w:lastRenderedPageBreak/>
              <w:t>d</w:t>
            </w:r>
            <w:r w:rsidR="00DB4D40" w:rsidRPr="00DB4D40">
              <w:rPr>
                <w:b/>
                <w:bCs/>
                <w:lang w:val="de-DE"/>
              </w:rPr>
              <w:t>r</w:t>
            </w:r>
            <w:proofErr w:type="spellEnd"/>
            <w:r w:rsidR="00DB4D40" w:rsidRPr="00DB4D40">
              <w:rPr>
                <w:b/>
                <w:bCs/>
                <w:lang w:val="de-DE"/>
              </w:rPr>
              <w:t xml:space="preserve"> </w:t>
            </w:r>
            <w:proofErr w:type="spellStart"/>
            <w:r w:rsidR="00DB4D40" w:rsidRPr="00DB4D40">
              <w:rPr>
                <w:b/>
                <w:bCs/>
                <w:lang w:val="de-DE"/>
              </w:rPr>
              <w:t>inż</w:t>
            </w:r>
            <w:proofErr w:type="spellEnd"/>
            <w:r w:rsidR="00DB4D40" w:rsidRPr="00DB4D40">
              <w:rPr>
                <w:b/>
                <w:bCs/>
                <w:lang w:val="de-DE"/>
              </w:rPr>
              <w:t>. Artur Wilczek, Artur.wilczek@pwr.wroc.pl</w:t>
            </w:r>
          </w:p>
        </w:tc>
      </w:tr>
    </w:tbl>
    <w:p w:rsidR="00D552A5" w:rsidRPr="00DB4D40" w:rsidRDefault="00D552A5">
      <w:pPr>
        <w:rPr>
          <w:lang w:val="de-DE"/>
        </w:rPr>
        <w:sectPr w:rsidR="00D552A5" w:rsidRPr="00DB4D40">
          <w:footerReference w:type="default" r:id="rId11"/>
          <w:pgSz w:w="11906" w:h="16838"/>
          <w:pgMar w:top="1418" w:right="1418" w:bottom="1418" w:left="1418" w:header="708" w:footer="709" w:gutter="0"/>
          <w:cols w:space="708"/>
          <w:docGrid w:linePitch="360"/>
        </w:sectPr>
      </w:pPr>
    </w:p>
    <w:p w:rsidR="00445A01" w:rsidRPr="00445A01" w:rsidRDefault="00D552A5">
      <w:pPr>
        <w:pStyle w:val="Nagwek3"/>
        <w:rPr>
          <w:b w:val="0"/>
          <w:bCs w:val="0"/>
          <w:caps/>
        </w:rPr>
      </w:pPr>
      <w:r w:rsidRPr="00445A01">
        <w:rPr>
          <w:b w:val="0"/>
          <w:bCs w:val="0"/>
        </w:rPr>
        <w:lastRenderedPageBreak/>
        <w:t xml:space="preserve">MACIERZ </w:t>
      </w:r>
      <w:r w:rsidR="009E23F5" w:rsidRPr="00445A01">
        <w:rPr>
          <w:b w:val="0"/>
          <w:bCs w:val="0"/>
        </w:rPr>
        <w:t xml:space="preserve">POWIĄZANIA EFEKTÓW KSZTAŁCENIA DLA PRZEDMIOTU </w:t>
      </w:r>
    </w:p>
    <w:p w:rsidR="007358EE" w:rsidRDefault="008A7E3E" w:rsidP="005C16CA">
      <w:pPr>
        <w:pStyle w:val="Nagwek3"/>
      </w:pPr>
      <w:r>
        <w:t>Zaawansowane Systemy</w:t>
      </w:r>
      <w:r w:rsidR="007B2DFC" w:rsidRPr="007B2DFC">
        <w:t xml:space="preserve"> Baz Danych</w:t>
      </w:r>
    </w:p>
    <w:p w:rsidR="005C16CA" w:rsidRPr="007358EE" w:rsidRDefault="009E23F5" w:rsidP="005C16CA">
      <w:pPr>
        <w:pStyle w:val="Nagwek3"/>
        <w:rPr>
          <w:b w:val="0"/>
        </w:rPr>
      </w:pPr>
      <w:r w:rsidRPr="007358EE">
        <w:rPr>
          <w:b w:val="0"/>
        </w:rPr>
        <w:t>Z EFEKTAMI KSZTAŁCENIA</w:t>
      </w:r>
      <w:r w:rsidR="00D552A5" w:rsidRPr="007358EE">
        <w:rPr>
          <w:b w:val="0"/>
        </w:rPr>
        <w:t xml:space="preserve"> NA KIERUNKU </w:t>
      </w:r>
      <w:r w:rsidR="007B2DFC">
        <w:rPr>
          <w:b w:val="0"/>
        </w:rPr>
        <w:t xml:space="preserve">Informatyka </w:t>
      </w:r>
    </w:p>
    <w:p w:rsidR="00D552A5" w:rsidRPr="007358EE" w:rsidRDefault="009E431C" w:rsidP="005C16CA">
      <w:pPr>
        <w:pStyle w:val="Nagwek3"/>
        <w:rPr>
          <w:b w:val="0"/>
        </w:rPr>
      </w:pPr>
      <w:r w:rsidRPr="007358EE">
        <w:rPr>
          <w:b w:val="0"/>
        </w:rPr>
        <w:t xml:space="preserve">I SPECJALNOŚCI </w:t>
      </w:r>
      <w:r w:rsidR="00D51AEC">
        <w:rPr>
          <w:b w:val="0"/>
        </w:rPr>
        <w:t>Inżyniera Oprogramowania</w:t>
      </w:r>
    </w:p>
    <w:p w:rsidR="00D552A5" w:rsidRDefault="00D552A5"/>
    <w:tbl>
      <w:tblPr>
        <w:tblW w:w="9861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6"/>
        <w:gridCol w:w="3544"/>
        <w:gridCol w:w="1559"/>
        <w:gridCol w:w="1559"/>
        <w:gridCol w:w="1843"/>
      </w:tblGrid>
      <w:tr w:rsidR="00D81453" w:rsidTr="003810E9">
        <w:trPr>
          <w:trHeight w:val="1436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603C29" w:rsidRDefault="00D81453" w:rsidP="00C1459D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3C29"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330D51" w:rsidRDefault="00D81453" w:rsidP="007358EE">
            <w:pPr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 xml:space="preserve">Odniesienie przedmiotowego efektu do efektów kształcenia zdefiniowanych dla kierunku studiów </w:t>
            </w:r>
            <w:r w:rsidR="007358EE">
              <w:rPr>
                <w:b/>
                <w:bCs/>
                <w:sz w:val="20"/>
                <w:szCs w:val="20"/>
              </w:rPr>
              <w:t>i specjalności (o ile dotyczy)</w:t>
            </w:r>
            <w:r w:rsidR="003810E9">
              <w:rPr>
                <w:b/>
                <w:bCs/>
                <w:sz w:val="20"/>
                <w:szCs w:val="20"/>
              </w:rPr>
              <w:t>**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330D51" w:rsidRDefault="00D81453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>Cele przedmiotu**</w:t>
            </w:r>
            <w:r w:rsidR="003810E9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330D51" w:rsidRDefault="00D81453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>Treści programowe**</w:t>
            </w:r>
            <w:r w:rsidR="003810E9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810E9" w:rsidRDefault="00D81453" w:rsidP="00330D5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 xml:space="preserve">Numer </w:t>
            </w:r>
          </w:p>
          <w:p w:rsidR="00D81453" w:rsidRPr="00330D51" w:rsidRDefault="00D81453" w:rsidP="00330D5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>narzędzia dydaktycznego**</w:t>
            </w:r>
            <w:r w:rsidR="003810E9">
              <w:rPr>
                <w:b/>
                <w:bCs/>
                <w:sz w:val="20"/>
                <w:szCs w:val="20"/>
              </w:rPr>
              <w:t>*</w:t>
            </w:r>
          </w:p>
        </w:tc>
      </w:tr>
      <w:tr w:rsidR="008A7E8A" w:rsidTr="003810E9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8A" w:rsidRPr="005C16CA" w:rsidRDefault="008A7E8A" w:rsidP="008A7E8A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C16CA">
              <w:rPr>
                <w:b/>
                <w:bCs/>
                <w:sz w:val="20"/>
                <w:szCs w:val="20"/>
              </w:rPr>
              <w:t>PEK_W01 (wiedza)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8A" w:rsidRDefault="008A7E8A" w:rsidP="008A7E8A">
            <w:r w:rsidRPr="00042122">
              <w:t>K2INF_IO_W04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8A" w:rsidRPr="00084262" w:rsidRDefault="008A7E8A" w:rsidP="008A7E8A">
            <w:pPr>
              <w:snapToGrid w:val="0"/>
              <w:jc w:val="center"/>
            </w:pPr>
            <w:r>
              <w:t>C1 – C2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8A" w:rsidRPr="00084262" w:rsidRDefault="006B295A" w:rsidP="008A7E8A">
            <w:pPr>
              <w:snapToGrid w:val="0"/>
              <w:jc w:val="center"/>
            </w:pPr>
            <w:r>
              <w:t>Wy1-Wy8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8A" w:rsidRPr="00965E7F" w:rsidRDefault="008A7E8A" w:rsidP="008A7E8A">
            <w:pPr>
              <w:snapToGrid w:val="0"/>
              <w:jc w:val="center"/>
            </w:pPr>
            <w:r>
              <w:t>N1-N3</w:t>
            </w:r>
          </w:p>
        </w:tc>
      </w:tr>
      <w:tr w:rsidR="008A7E8A" w:rsidTr="003810E9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8A" w:rsidRPr="005C16CA" w:rsidRDefault="008A7E8A" w:rsidP="008A7E8A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C16CA">
              <w:rPr>
                <w:b/>
                <w:bCs/>
                <w:sz w:val="20"/>
                <w:szCs w:val="20"/>
              </w:rPr>
              <w:t>PEK_W02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8A" w:rsidRDefault="008A7E8A" w:rsidP="008A7E8A">
            <w:r w:rsidRPr="00042122">
              <w:t>K2INF_IO_W04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8A" w:rsidRPr="00084262" w:rsidRDefault="008A7E8A" w:rsidP="008A7E8A">
            <w:pPr>
              <w:snapToGrid w:val="0"/>
              <w:jc w:val="center"/>
            </w:pPr>
            <w:r>
              <w:t>C1 – C2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8A" w:rsidRPr="00084262" w:rsidRDefault="006B295A" w:rsidP="008A7E8A">
            <w:pPr>
              <w:snapToGrid w:val="0"/>
              <w:jc w:val="center"/>
            </w:pPr>
            <w:r>
              <w:t>Wy1-Wy8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8A" w:rsidRPr="00DB7C62" w:rsidRDefault="008A7E8A" w:rsidP="008A7E8A">
            <w:pPr>
              <w:snapToGrid w:val="0"/>
              <w:jc w:val="center"/>
            </w:pPr>
            <w:r>
              <w:t>N1-N3</w:t>
            </w:r>
          </w:p>
        </w:tc>
      </w:tr>
      <w:tr w:rsidR="008A7E8A" w:rsidTr="006A15C8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8A" w:rsidRPr="005C16CA" w:rsidRDefault="008A7E8A" w:rsidP="008A7E8A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8A" w:rsidRDefault="008A7E8A" w:rsidP="008A7E8A">
            <w:r w:rsidRPr="00042122">
              <w:t>K2INF_IO_W04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8A" w:rsidRPr="00084262" w:rsidRDefault="008A7E8A" w:rsidP="008A7E8A">
            <w:pPr>
              <w:snapToGrid w:val="0"/>
              <w:jc w:val="center"/>
            </w:pPr>
            <w:r>
              <w:t>C1 – C2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8A" w:rsidRPr="00084262" w:rsidRDefault="006B295A" w:rsidP="006B295A">
            <w:pPr>
              <w:snapToGrid w:val="0"/>
              <w:jc w:val="center"/>
            </w:pPr>
            <w:r>
              <w:t>Wy1-Wy8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8A" w:rsidRPr="00DB7C62" w:rsidRDefault="008A7E8A" w:rsidP="008A7E8A">
            <w:pPr>
              <w:snapToGrid w:val="0"/>
              <w:jc w:val="center"/>
            </w:pPr>
            <w:r>
              <w:t>N1-N3</w:t>
            </w:r>
          </w:p>
        </w:tc>
      </w:tr>
      <w:tr w:rsidR="00D81453" w:rsidTr="003810E9">
        <w:trPr>
          <w:trHeight w:val="495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5C16CA" w:rsidRDefault="00D81453" w:rsidP="0085533D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C16CA">
              <w:rPr>
                <w:b/>
                <w:bCs/>
                <w:sz w:val="20"/>
                <w:szCs w:val="20"/>
              </w:rPr>
              <w:t>PEK_U01 (umiejętności)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8A" w:rsidRPr="007C33AF" w:rsidRDefault="008A7E8A" w:rsidP="008A7E8A">
            <w:pPr>
              <w:rPr>
                <w:bCs/>
                <w:szCs w:val="16"/>
              </w:rPr>
            </w:pPr>
            <w:r w:rsidRPr="007C33AF">
              <w:rPr>
                <w:bCs/>
                <w:szCs w:val="16"/>
              </w:rPr>
              <w:t>K2INF_IO_U01</w:t>
            </w:r>
          </w:p>
          <w:p w:rsidR="00812724" w:rsidRPr="007C33AF" w:rsidRDefault="008A7E8A" w:rsidP="008A7E8A">
            <w:r w:rsidRPr="007C33AF">
              <w:rPr>
                <w:bCs/>
                <w:szCs w:val="16"/>
              </w:rPr>
              <w:t>K2INF_IO_U02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084262" w:rsidRDefault="00812724" w:rsidP="00812724">
            <w:pPr>
              <w:snapToGrid w:val="0"/>
              <w:jc w:val="center"/>
            </w:pPr>
            <w:r>
              <w:t>C1 – C</w:t>
            </w:r>
            <w:r w:rsidR="003A4F97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Default="006B295A">
            <w:pPr>
              <w:snapToGrid w:val="0"/>
              <w:jc w:val="center"/>
            </w:pPr>
            <w:r>
              <w:t>Wy1-Wy8</w:t>
            </w:r>
            <w:r w:rsidR="00D30536">
              <w:t>,</w:t>
            </w:r>
          </w:p>
          <w:p w:rsidR="00D30536" w:rsidRPr="00084262" w:rsidRDefault="00812724" w:rsidP="00812724">
            <w:pPr>
              <w:snapToGrid w:val="0"/>
              <w:jc w:val="center"/>
            </w:pPr>
            <w:r>
              <w:t>Pr2-Pr</w:t>
            </w:r>
            <w:r w:rsidR="006B295A"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81453" w:rsidRPr="00DB7C62" w:rsidRDefault="00D30536">
            <w:pPr>
              <w:snapToGrid w:val="0"/>
              <w:jc w:val="center"/>
              <w:rPr>
                <w:lang w:val="en-US"/>
              </w:rPr>
            </w:pPr>
            <w:r>
              <w:t>N1-N</w:t>
            </w:r>
            <w:r w:rsidR="00AC7B6A">
              <w:t>5</w:t>
            </w:r>
          </w:p>
        </w:tc>
      </w:tr>
      <w:tr w:rsidR="00D81453" w:rsidTr="003810E9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5C16CA" w:rsidRDefault="00D81453" w:rsidP="0085533D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C16CA">
              <w:rPr>
                <w:b/>
                <w:bCs/>
                <w:sz w:val="20"/>
                <w:szCs w:val="20"/>
              </w:rPr>
              <w:t>PEK_U02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8A" w:rsidRPr="007C33AF" w:rsidRDefault="008A7E8A" w:rsidP="008A7E8A">
            <w:pPr>
              <w:rPr>
                <w:bCs/>
                <w:szCs w:val="16"/>
              </w:rPr>
            </w:pPr>
            <w:r w:rsidRPr="007C33AF">
              <w:rPr>
                <w:bCs/>
                <w:szCs w:val="16"/>
              </w:rPr>
              <w:t>K2INF_IO_U01</w:t>
            </w:r>
          </w:p>
          <w:p w:rsidR="00D30536" w:rsidRPr="007C33AF" w:rsidRDefault="008A7E8A" w:rsidP="008A7E8A">
            <w:r w:rsidRPr="007C33AF">
              <w:rPr>
                <w:bCs/>
                <w:szCs w:val="16"/>
              </w:rPr>
              <w:t>K2INF_IO_U02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084262" w:rsidRDefault="007B2DFC">
            <w:pPr>
              <w:snapToGrid w:val="0"/>
              <w:jc w:val="center"/>
            </w:pPr>
            <w:r>
              <w:t>C</w:t>
            </w:r>
            <w:r w:rsidR="00812724">
              <w:t>1 – C</w:t>
            </w:r>
            <w:r w:rsidR="003A4F97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2724" w:rsidRDefault="006B295A" w:rsidP="00812724">
            <w:pPr>
              <w:snapToGrid w:val="0"/>
              <w:jc w:val="center"/>
            </w:pPr>
            <w:r>
              <w:t>Wy1-Wy8</w:t>
            </w:r>
            <w:r w:rsidR="00812724">
              <w:t>,</w:t>
            </w:r>
          </w:p>
          <w:p w:rsidR="00D81453" w:rsidRPr="00D30536" w:rsidRDefault="00812724" w:rsidP="00812724">
            <w:pPr>
              <w:snapToGrid w:val="0"/>
              <w:jc w:val="center"/>
            </w:pPr>
            <w:r>
              <w:t>Pr2-Pr</w:t>
            </w:r>
            <w:r w:rsidR="006B295A"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81453" w:rsidRPr="00D30536" w:rsidRDefault="00D30536">
            <w:pPr>
              <w:snapToGrid w:val="0"/>
              <w:jc w:val="center"/>
            </w:pPr>
            <w:r>
              <w:t>N1-N</w:t>
            </w:r>
            <w:r w:rsidR="00AC7B6A">
              <w:t>5</w:t>
            </w:r>
          </w:p>
        </w:tc>
      </w:tr>
    </w:tbl>
    <w:p w:rsidR="00D552A5" w:rsidRDefault="00D552A5">
      <w:pPr>
        <w:pStyle w:val="Stopka"/>
        <w:tabs>
          <w:tab w:val="clear" w:pos="4536"/>
          <w:tab w:val="clear" w:pos="9072"/>
        </w:tabs>
      </w:pPr>
    </w:p>
    <w:p w:rsidR="00D552A5" w:rsidRDefault="00D552A5">
      <w:pPr>
        <w:pStyle w:val="Stopka"/>
        <w:tabs>
          <w:tab w:val="clear" w:pos="4536"/>
          <w:tab w:val="clear" w:pos="9072"/>
        </w:tabs>
      </w:pPr>
    </w:p>
    <w:p w:rsidR="007358EE" w:rsidRDefault="007206D5" w:rsidP="00F4058A">
      <w:pPr>
        <w:pStyle w:val="Stopka"/>
        <w:tabs>
          <w:tab w:val="clear" w:pos="4536"/>
          <w:tab w:val="clear" w:pos="9072"/>
        </w:tabs>
      </w:pPr>
      <w:r>
        <w:t xml:space="preserve"> </w:t>
      </w:r>
    </w:p>
    <w:p w:rsidR="007358EE" w:rsidRDefault="00E646A1" w:rsidP="00F4058A">
      <w:pPr>
        <w:pStyle w:val="Stopka"/>
        <w:tabs>
          <w:tab w:val="clear" w:pos="4536"/>
          <w:tab w:val="clear" w:pos="9072"/>
        </w:tabs>
      </w:pPr>
      <w:r>
        <w:t>** - wpisać symbole kierunkowych/specjalnościowych efektów kształcenia</w:t>
      </w:r>
    </w:p>
    <w:p w:rsidR="00CB759A" w:rsidRDefault="00C1459D" w:rsidP="00F4058A">
      <w:pPr>
        <w:pStyle w:val="Stopka"/>
        <w:tabs>
          <w:tab w:val="clear" w:pos="4536"/>
          <w:tab w:val="clear" w:pos="9072"/>
        </w:tabs>
      </w:pPr>
      <w:r>
        <w:t>**</w:t>
      </w:r>
      <w:r w:rsidR="00E646A1">
        <w:t>*</w:t>
      </w:r>
      <w:r>
        <w:t xml:space="preserve"> - z tabeli powyżej</w:t>
      </w:r>
    </w:p>
    <w:sectPr w:rsidR="00CB759A" w:rsidSect="00330D51">
      <w:footerReference w:type="default" r:id="rId12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7E8D" w:rsidRDefault="008C7E8D">
      <w:r>
        <w:separator/>
      </w:r>
    </w:p>
  </w:endnote>
  <w:endnote w:type="continuationSeparator" w:id="0">
    <w:p w:rsidR="008C7E8D" w:rsidRDefault="008C7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6F14" w:rsidRDefault="00C36450">
    <w:pPr>
      <w:pStyle w:val="Stopka"/>
      <w:ind w:right="36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6583045</wp:posOffset>
              </wp:positionH>
              <wp:positionV relativeFrom="paragraph">
                <wp:posOffset>635</wp:posOffset>
              </wp:positionV>
              <wp:extent cx="75565" cy="173990"/>
              <wp:effectExtent l="1270" t="635" r="8890" b="635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65" cy="1739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C6F14" w:rsidRDefault="005C6F14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D7306A">
                            <w:rPr>
                              <w:rStyle w:val="Numerstrony"/>
                              <w:noProof/>
                            </w:rPr>
                            <w:t>4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8.35pt;margin-top:.05pt;width:5.95pt;height:13.7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" stroked="f">
              <v:fill opacity="0"/>
              <v:textbox inset="0,0,0,0">
                <w:txbxContent>
                  <w:p w:rsidR="005C6F14" w:rsidRDefault="005C6F14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D7306A">
                      <w:rPr>
                        <w:rStyle w:val="Numerstrony"/>
                        <w:noProof/>
                      </w:rPr>
                      <w:t>4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7E8D" w:rsidRDefault="008C7E8D">
      <w:r>
        <w:separator/>
      </w:r>
    </w:p>
  </w:footnote>
  <w:footnote w:type="continuationSeparator" w:id="0">
    <w:p w:rsidR="008C7E8D" w:rsidRDefault="008C7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7A297B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370"/>
        </w:tabs>
        <w:ind w:left="3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abstractNum w:abstractNumId="11" w15:restartNumberingAfterBreak="0">
    <w:nsid w:val="40165028"/>
    <w:multiLevelType w:val="hybridMultilevel"/>
    <w:tmpl w:val="F5D0CEF0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6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3"/>
  </w:num>
  <w:num w:numId="8">
    <w:abstractNumId w:val="8"/>
  </w:num>
  <w:num w:numId="9">
    <w:abstractNumId w:val="6"/>
  </w:num>
  <w:num w:numId="10">
    <w:abstractNumId w:val="15"/>
  </w:num>
  <w:num w:numId="11">
    <w:abstractNumId w:val="14"/>
  </w:num>
  <w:num w:numId="12">
    <w:abstractNumId w:val="16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7"/>
  </w:num>
  <w:num w:numId="17">
    <w:abstractNumId w:val="1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3FB"/>
    <w:rsid w:val="00000726"/>
    <w:rsid w:val="00013CF7"/>
    <w:rsid w:val="00014640"/>
    <w:rsid w:val="000153B1"/>
    <w:rsid w:val="000156A0"/>
    <w:rsid w:val="00034144"/>
    <w:rsid w:val="00034FE5"/>
    <w:rsid w:val="00041381"/>
    <w:rsid w:val="00054669"/>
    <w:rsid w:val="00067B47"/>
    <w:rsid w:val="000757F3"/>
    <w:rsid w:val="00084262"/>
    <w:rsid w:val="00087F74"/>
    <w:rsid w:val="00095840"/>
    <w:rsid w:val="000A0315"/>
    <w:rsid w:val="000A2D82"/>
    <w:rsid w:val="000A754B"/>
    <w:rsid w:val="000B2EDD"/>
    <w:rsid w:val="000D2204"/>
    <w:rsid w:val="000E365C"/>
    <w:rsid w:val="000E6858"/>
    <w:rsid w:val="000F3A10"/>
    <w:rsid w:val="0010677A"/>
    <w:rsid w:val="00112BB5"/>
    <w:rsid w:val="00121FE8"/>
    <w:rsid w:val="00126B93"/>
    <w:rsid w:val="0016135A"/>
    <w:rsid w:val="00161417"/>
    <w:rsid w:val="00193412"/>
    <w:rsid w:val="00195696"/>
    <w:rsid w:val="00195F9F"/>
    <w:rsid w:val="001A43C0"/>
    <w:rsid w:val="001B6B2D"/>
    <w:rsid w:val="001D3D71"/>
    <w:rsid w:val="001D58E2"/>
    <w:rsid w:val="001E0D88"/>
    <w:rsid w:val="00200745"/>
    <w:rsid w:val="00206207"/>
    <w:rsid w:val="00216C3F"/>
    <w:rsid w:val="00221A54"/>
    <w:rsid w:val="0023230F"/>
    <w:rsid w:val="00236A6A"/>
    <w:rsid w:val="00250319"/>
    <w:rsid w:val="00252DBF"/>
    <w:rsid w:val="0027365B"/>
    <w:rsid w:val="00292BFC"/>
    <w:rsid w:val="002A358C"/>
    <w:rsid w:val="002B2B29"/>
    <w:rsid w:val="002B5912"/>
    <w:rsid w:val="002C13D6"/>
    <w:rsid w:val="002C4A38"/>
    <w:rsid w:val="002D1352"/>
    <w:rsid w:val="002D7FF3"/>
    <w:rsid w:val="002E286E"/>
    <w:rsid w:val="002F0DC4"/>
    <w:rsid w:val="002F6096"/>
    <w:rsid w:val="003013A2"/>
    <w:rsid w:val="00330D51"/>
    <w:rsid w:val="003325BF"/>
    <w:rsid w:val="0033626A"/>
    <w:rsid w:val="00361AB9"/>
    <w:rsid w:val="003810E9"/>
    <w:rsid w:val="00390B75"/>
    <w:rsid w:val="003A4F97"/>
    <w:rsid w:val="003A6B9E"/>
    <w:rsid w:val="003A79E0"/>
    <w:rsid w:val="003B0A30"/>
    <w:rsid w:val="003C37E7"/>
    <w:rsid w:val="003C64E9"/>
    <w:rsid w:val="003C650C"/>
    <w:rsid w:val="003F183E"/>
    <w:rsid w:val="003F5F77"/>
    <w:rsid w:val="00407B87"/>
    <w:rsid w:val="00427879"/>
    <w:rsid w:val="00430CED"/>
    <w:rsid w:val="00434D81"/>
    <w:rsid w:val="00445A01"/>
    <w:rsid w:val="00476124"/>
    <w:rsid w:val="00477042"/>
    <w:rsid w:val="00480AC6"/>
    <w:rsid w:val="00487489"/>
    <w:rsid w:val="00492C21"/>
    <w:rsid w:val="004A69E4"/>
    <w:rsid w:val="004A7DEB"/>
    <w:rsid w:val="004A7FFC"/>
    <w:rsid w:val="004B2951"/>
    <w:rsid w:val="004C4B53"/>
    <w:rsid w:val="004C4C44"/>
    <w:rsid w:val="004D36CA"/>
    <w:rsid w:val="004D7607"/>
    <w:rsid w:val="005007ED"/>
    <w:rsid w:val="0050644A"/>
    <w:rsid w:val="005475EE"/>
    <w:rsid w:val="00556547"/>
    <w:rsid w:val="00562C35"/>
    <w:rsid w:val="00562E32"/>
    <w:rsid w:val="005732CA"/>
    <w:rsid w:val="005803E3"/>
    <w:rsid w:val="005849D9"/>
    <w:rsid w:val="00590B78"/>
    <w:rsid w:val="0059162A"/>
    <w:rsid w:val="00592BDA"/>
    <w:rsid w:val="005940CD"/>
    <w:rsid w:val="00594550"/>
    <w:rsid w:val="005B128C"/>
    <w:rsid w:val="005B3DF3"/>
    <w:rsid w:val="005C16CA"/>
    <w:rsid w:val="005C5D72"/>
    <w:rsid w:val="005C6F14"/>
    <w:rsid w:val="005E3502"/>
    <w:rsid w:val="005F37AE"/>
    <w:rsid w:val="00603641"/>
    <w:rsid w:val="00603C29"/>
    <w:rsid w:val="00621B56"/>
    <w:rsid w:val="00621F4B"/>
    <w:rsid w:val="00630802"/>
    <w:rsid w:val="006449EE"/>
    <w:rsid w:val="00657282"/>
    <w:rsid w:val="00663BA2"/>
    <w:rsid w:val="006A15C8"/>
    <w:rsid w:val="006B0D90"/>
    <w:rsid w:val="006B295A"/>
    <w:rsid w:val="006C64BB"/>
    <w:rsid w:val="006D0380"/>
    <w:rsid w:val="006D53FB"/>
    <w:rsid w:val="006D5694"/>
    <w:rsid w:val="006D5EA5"/>
    <w:rsid w:val="006E7055"/>
    <w:rsid w:val="006F01A6"/>
    <w:rsid w:val="0071360A"/>
    <w:rsid w:val="00713A17"/>
    <w:rsid w:val="007206D5"/>
    <w:rsid w:val="00722987"/>
    <w:rsid w:val="007333C4"/>
    <w:rsid w:val="007358EE"/>
    <w:rsid w:val="00750DC0"/>
    <w:rsid w:val="00751C1F"/>
    <w:rsid w:val="00765B5D"/>
    <w:rsid w:val="00790A18"/>
    <w:rsid w:val="007B2DFC"/>
    <w:rsid w:val="007B30F9"/>
    <w:rsid w:val="007B3577"/>
    <w:rsid w:val="007C33AF"/>
    <w:rsid w:val="007C6787"/>
    <w:rsid w:val="007C72CA"/>
    <w:rsid w:val="007D1760"/>
    <w:rsid w:val="007D46F8"/>
    <w:rsid w:val="007D5C79"/>
    <w:rsid w:val="007D7348"/>
    <w:rsid w:val="007F537C"/>
    <w:rsid w:val="008011DB"/>
    <w:rsid w:val="00812724"/>
    <w:rsid w:val="00813723"/>
    <w:rsid w:val="0084336D"/>
    <w:rsid w:val="0085533D"/>
    <w:rsid w:val="008730C1"/>
    <w:rsid w:val="00874AAA"/>
    <w:rsid w:val="00875BE6"/>
    <w:rsid w:val="008829A2"/>
    <w:rsid w:val="008A0AE7"/>
    <w:rsid w:val="008A7E3E"/>
    <w:rsid w:val="008A7E8A"/>
    <w:rsid w:val="008B3399"/>
    <w:rsid w:val="008C4D57"/>
    <w:rsid w:val="008C7E8D"/>
    <w:rsid w:val="008F1AD2"/>
    <w:rsid w:val="008F5F86"/>
    <w:rsid w:val="0090449D"/>
    <w:rsid w:val="0090672A"/>
    <w:rsid w:val="00915194"/>
    <w:rsid w:val="00934D6A"/>
    <w:rsid w:val="00937508"/>
    <w:rsid w:val="00945CF3"/>
    <w:rsid w:val="00951359"/>
    <w:rsid w:val="009639EB"/>
    <w:rsid w:val="00965E7F"/>
    <w:rsid w:val="0096719C"/>
    <w:rsid w:val="00971F37"/>
    <w:rsid w:val="00977663"/>
    <w:rsid w:val="00990D32"/>
    <w:rsid w:val="009A33BF"/>
    <w:rsid w:val="009A3831"/>
    <w:rsid w:val="009A740D"/>
    <w:rsid w:val="009B74F0"/>
    <w:rsid w:val="009D49C5"/>
    <w:rsid w:val="009D6DFE"/>
    <w:rsid w:val="009E23F5"/>
    <w:rsid w:val="009E431C"/>
    <w:rsid w:val="009F7AC7"/>
    <w:rsid w:val="00A12397"/>
    <w:rsid w:val="00A12B4B"/>
    <w:rsid w:val="00A309E9"/>
    <w:rsid w:val="00A54EA6"/>
    <w:rsid w:val="00A677CF"/>
    <w:rsid w:val="00A73274"/>
    <w:rsid w:val="00AB51EB"/>
    <w:rsid w:val="00AB78D3"/>
    <w:rsid w:val="00AC0C11"/>
    <w:rsid w:val="00AC4224"/>
    <w:rsid w:val="00AC7B6A"/>
    <w:rsid w:val="00AD643A"/>
    <w:rsid w:val="00B03744"/>
    <w:rsid w:val="00B3200B"/>
    <w:rsid w:val="00B3552F"/>
    <w:rsid w:val="00B43849"/>
    <w:rsid w:val="00B4771F"/>
    <w:rsid w:val="00B53E01"/>
    <w:rsid w:val="00B721DE"/>
    <w:rsid w:val="00B975A9"/>
    <w:rsid w:val="00BA26EE"/>
    <w:rsid w:val="00BE2004"/>
    <w:rsid w:val="00BE27A3"/>
    <w:rsid w:val="00BF38AF"/>
    <w:rsid w:val="00C1459D"/>
    <w:rsid w:val="00C152FF"/>
    <w:rsid w:val="00C16DC6"/>
    <w:rsid w:val="00C35AC8"/>
    <w:rsid w:val="00C36450"/>
    <w:rsid w:val="00C40469"/>
    <w:rsid w:val="00C44F4D"/>
    <w:rsid w:val="00C45CB2"/>
    <w:rsid w:val="00C463EF"/>
    <w:rsid w:val="00C54939"/>
    <w:rsid w:val="00C84573"/>
    <w:rsid w:val="00C87AD1"/>
    <w:rsid w:val="00CA5C4D"/>
    <w:rsid w:val="00CB759A"/>
    <w:rsid w:val="00CC204D"/>
    <w:rsid w:val="00CD71E9"/>
    <w:rsid w:val="00CE0349"/>
    <w:rsid w:val="00D10320"/>
    <w:rsid w:val="00D30536"/>
    <w:rsid w:val="00D332B9"/>
    <w:rsid w:val="00D376AB"/>
    <w:rsid w:val="00D51AEC"/>
    <w:rsid w:val="00D552A5"/>
    <w:rsid w:val="00D7306A"/>
    <w:rsid w:val="00D81453"/>
    <w:rsid w:val="00DA2E73"/>
    <w:rsid w:val="00DA525E"/>
    <w:rsid w:val="00DB2B75"/>
    <w:rsid w:val="00DB4D40"/>
    <w:rsid w:val="00DB58D8"/>
    <w:rsid w:val="00DB7C62"/>
    <w:rsid w:val="00DC16A5"/>
    <w:rsid w:val="00DC5082"/>
    <w:rsid w:val="00E022A7"/>
    <w:rsid w:val="00E051BD"/>
    <w:rsid w:val="00E52DD3"/>
    <w:rsid w:val="00E5380C"/>
    <w:rsid w:val="00E646A1"/>
    <w:rsid w:val="00E646DD"/>
    <w:rsid w:val="00E76872"/>
    <w:rsid w:val="00E943A4"/>
    <w:rsid w:val="00EB330B"/>
    <w:rsid w:val="00EB41AE"/>
    <w:rsid w:val="00EC279C"/>
    <w:rsid w:val="00ED0D2C"/>
    <w:rsid w:val="00ED7792"/>
    <w:rsid w:val="00ED7A4C"/>
    <w:rsid w:val="00EE3698"/>
    <w:rsid w:val="00EF221E"/>
    <w:rsid w:val="00F06760"/>
    <w:rsid w:val="00F07C91"/>
    <w:rsid w:val="00F138A7"/>
    <w:rsid w:val="00F23EB3"/>
    <w:rsid w:val="00F27BD2"/>
    <w:rsid w:val="00F32A4F"/>
    <w:rsid w:val="00F4058A"/>
    <w:rsid w:val="00F516A0"/>
    <w:rsid w:val="00F55110"/>
    <w:rsid w:val="00F60A81"/>
    <w:rsid w:val="00F62928"/>
    <w:rsid w:val="00F62FD0"/>
    <w:rsid w:val="00F64B62"/>
    <w:rsid w:val="00F84BEE"/>
    <w:rsid w:val="00F93D67"/>
    <w:rsid w:val="00FB2632"/>
    <w:rsid w:val="00FC3901"/>
    <w:rsid w:val="00FD398E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oNotEmbedSmartTags/>
  <w:decimalSymbol w:val=","/>
  <w:listSeparator w:val=";"/>
  <w15:chartTrackingRefBased/>
  <w15:docId w15:val="{12F5DA66-C5CC-4715-9A08-C93B73801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C3E6CB5A7ED81499571515096DD6943" ma:contentTypeVersion="0" ma:contentTypeDescription="Utwórz nowy dokument." ma:contentTypeScope="" ma:versionID="270dd1b4a3a365106f95ae70843a9bd1">
  <xsd:schema xmlns:xsd="http://www.w3.org/2001/XMLSchema" xmlns:p="http://schemas.microsoft.com/office/2006/metadata/properties" targetNamespace="http://schemas.microsoft.com/office/2006/metadata/properties" ma:root="true" ma:fieldsID="109315de924e3091cf82181abb24d9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 ma:readOnly="true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1AA405CD-CCCB-48AE-8FC1-EC5C78F70D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49CE89-3A0E-4210-B420-74B7B88E75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1F7B87C9-5A9D-4A28-A463-B527529FC059}">
  <ds:schemaRefs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CB868B4-CEC5-42BF-9E2C-9C91A54FE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748</Words>
  <Characters>4492</Characters>
  <Application>Microsoft Office Word</Application>
  <DocSecurity>0</DocSecurity>
  <Lines>37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PRZEWODNIK PO PRZEDMIOCIE</vt:lpstr>
      <vt:lpstr>PRZEWODNIK PO PRZEDMIOCIE</vt:lpstr>
    </vt:vector>
  </TitlesOfParts>
  <Company>GB</Company>
  <LinksUpToDate>false</LinksUpToDate>
  <CharactersWithSpaces>5230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Artur Wilczek</cp:lastModifiedBy>
  <cp:revision>7</cp:revision>
  <cp:lastPrinted>2012-05-07T10:13:00Z</cp:lastPrinted>
  <dcterms:created xsi:type="dcterms:W3CDTF">2017-07-20T10:50:00Z</dcterms:created>
  <dcterms:modified xsi:type="dcterms:W3CDTF">2017-07-20T19:06:00Z</dcterms:modified>
</cp:coreProperties>
</file>