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92BDA" w:rsidRDefault="00592BDA" w:rsidP="00592BDA">
      <w:pPr>
        <w:jc w:val="right"/>
      </w:pPr>
      <w:bookmarkStart w:id="0" w:name="_GoBack"/>
      <w:bookmarkEnd w:id="0"/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884A5D">
              <w:t xml:space="preserve"> </w:t>
            </w:r>
            <w:r w:rsidR="00884A5D" w:rsidRPr="00884A5D">
              <w:rPr>
                <w:b/>
              </w:rPr>
              <w:t>Informatyki i Zarządzania</w:t>
            </w:r>
            <w:r w:rsidR="002C4A38">
              <w:t>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 xml:space="preserve">Nazwa w języku polskim </w:t>
            </w:r>
            <w:r w:rsidR="00B83CB1">
              <w:rPr>
                <w:i/>
              </w:rPr>
              <w:t>Zespołowe Przedsięwzięcie Inżynierskie</w:t>
            </w:r>
          </w:p>
          <w:p w:rsidR="005C16CA" w:rsidRDefault="005C16CA" w:rsidP="005C16CA">
            <w:pPr>
              <w:pStyle w:val="Nagwek2"/>
            </w:pPr>
            <w:r>
              <w:t xml:space="preserve">Nazwa w języku angielskim </w:t>
            </w:r>
            <w:r w:rsidR="00693DFD">
              <w:rPr>
                <w:i/>
              </w:rPr>
              <w:t>Team Engineering Project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7633CD">
              <w:rPr>
                <w:i/>
              </w:rPr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 xml:space="preserve">I / </w:t>
            </w:r>
            <w:r w:rsidR="00D552A5" w:rsidRPr="007633CD">
              <w:rPr>
                <w:b/>
                <w:bCs/>
                <w:strike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 w:rsidR="00A73274" w:rsidRPr="007633CD">
              <w:rPr>
                <w:b/>
                <w:bCs/>
                <w:strike/>
              </w:rPr>
              <w:t>niestacjonarn</w:t>
            </w:r>
            <w:r w:rsidRPr="007633CD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245B41">
              <w:rPr>
                <w:b/>
                <w:bCs/>
                <w:strike/>
              </w:rPr>
              <w:t>obowiązkowy</w:t>
            </w:r>
            <w:r w:rsidR="002C4A38">
              <w:rPr>
                <w:b/>
                <w:bCs/>
              </w:rPr>
              <w:t xml:space="preserve"> /</w:t>
            </w:r>
            <w:r w:rsidR="002C4A38" w:rsidRPr="00245B41">
              <w:rPr>
                <w:b/>
                <w:bCs/>
              </w:rPr>
              <w:t xml:space="preserve"> wybieralny</w:t>
            </w:r>
            <w:r w:rsidR="00195F9F" w:rsidRPr="00245B41">
              <w:rPr>
                <w:b/>
                <w:bCs/>
              </w:rPr>
              <w:t xml:space="preserve"> / </w:t>
            </w:r>
            <w:r w:rsidR="00195F9F" w:rsidRPr="007633CD">
              <w:rPr>
                <w:b/>
                <w:bCs/>
                <w:strike/>
              </w:rPr>
              <w:t>o</w:t>
            </w:r>
            <w:r w:rsidR="0050644A" w:rsidRPr="007633CD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 w:rsidR="00501E7A">
              <w:rPr>
                <w:b/>
                <w:bCs/>
              </w:rPr>
              <w:tab/>
            </w:r>
            <w:r w:rsidR="004978E1" w:rsidRPr="002147E7">
              <w:rPr>
                <w:b/>
                <w:bCs/>
                <w:lang w:eastAsia="pl-PL"/>
              </w:rPr>
              <w:t>INZ00</w:t>
            </w:r>
            <w:r w:rsidR="004A22C8">
              <w:rPr>
                <w:b/>
                <w:bCs/>
                <w:lang w:eastAsia="pl-PL"/>
              </w:rPr>
              <w:t>5211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="00187B2B" w:rsidRPr="006E33C1">
              <w:rPr>
                <w:b/>
                <w:bCs/>
                <w:strike/>
              </w:rPr>
              <w:t>TAK</w:t>
            </w:r>
            <w:r w:rsidR="00187B2B">
              <w:rPr>
                <w:b/>
                <w:bCs/>
              </w:rPr>
              <w:t xml:space="preserve"> /</w:t>
            </w:r>
            <w:r w:rsidR="00187B2B" w:rsidRPr="006E33C1">
              <w:rPr>
                <w:b/>
                <w:bCs/>
              </w:rPr>
              <w:t xml:space="preserve"> NIE*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BE0A28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BE0A28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</w:t>
            </w: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</w:t>
            </w:r>
            <w:r w:rsidRPr="00B83CB1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B83CB1">
              <w:rPr>
                <w:sz w:val="20"/>
                <w:szCs w:val="20"/>
              </w:rPr>
              <w:t xml:space="preserve">Egzamin </w:t>
            </w:r>
            <w:r w:rsidRPr="00614173">
              <w:rPr>
                <w:strike/>
                <w:sz w:val="20"/>
                <w:szCs w:val="20"/>
              </w:rPr>
              <w:t xml:space="preserve">/ </w:t>
            </w:r>
            <w:r w:rsidRPr="007358EE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B83CB1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614173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4A38" w:rsidRPr="00390B75" w:rsidRDefault="00BE0A2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D6378">
              <w:rPr>
                <w:sz w:val="22"/>
                <w:szCs w:val="22"/>
              </w:rPr>
              <w:t>4</w:t>
            </w: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B74F0" w:rsidRPr="00390B75" w:rsidRDefault="00BE0A2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C715A">
              <w:rPr>
                <w:sz w:val="22"/>
                <w:szCs w:val="22"/>
              </w:rPr>
              <w:t>4</w:t>
            </w: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BE0A2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5C16CA" w:rsidRDefault="002B1C40" w:rsidP="002C7EB3">
            <w:pPr>
              <w:numPr>
                <w:ilvl w:val="0"/>
                <w:numId w:val="2"/>
              </w:numPr>
              <w:ind w:hanging="710"/>
            </w:pPr>
            <w:r>
              <w:t>Znajomość podstawowych etapów realizacji przedsięwzięcia informatycznego, technik stosowanych do priorytyzacji i szacowania zadań.</w:t>
            </w:r>
          </w:p>
          <w:p w:rsidR="002B1C40" w:rsidRDefault="002B1C40" w:rsidP="002C7EB3">
            <w:pPr>
              <w:numPr>
                <w:ilvl w:val="0"/>
                <w:numId w:val="2"/>
              </w:numPr>
              <w:ind w:hanging="710"/>
            </w:pPr>
            <w:r>
              <w:t>Umiejętność programowania, testowania, tworzenia dokumentacji technicznej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9E23F5" w:rsidRPr="00C7553B" w:rsidRDefault="00161417" w:rsidP="00B83CB1">
            <w:pPr>
              <w:ind w:left="709" w:hanging="709"/>
            </w:pPr>
            <w:r w:rsidRPr="00C7553B">
              <w:t>C1</w:t>
            </w:r>
            <w:r w:rsidR="005C16CA" w:rsidRPr="00C7553B">
              <w:t xml:space="preserve"> </w:t>
            </w:r>
            <w:r w:rsidR="00614173" w:rsidRPr="00C7553B">
              <w:rPr>
                <w:bCs/>
              </w:rPr>
              <w:tab/>
            </w:r>
            <w:r w:rsidR="002B1C40" w:rsidRPr="00C7553B">
              <w:t>Umożliwienie studentom zebrania doświadczeń zawodowych w trakcie realizacji przedsięwzięcia inżynierskiego w warunkach „zbliżonych do naturalnych”</w:t>
            </w:r>
          </w:p>
          <w:p w:rsidR="002B1C40" w:rsidRPr="00C7553B" w:rsidRDefault="002B1C40" w:rsidP="002B1C40">
            <w:pPr>
              <w:ind w:left="709" w:hanging="709"/>
            </w:pPr>
            <w:r w:rsidRPr="00C7553B">
              <w:t>C2</w:t>
            </w:r>
            <w:r w:rsidRPr="00C7553B">
              <w:tab/>
              <w:t>Realizacja przedsięwzięcia inżynierskiego małej lub średniej skali w zespole, z wykorzystaniem nowoczesnych podejść, praktyk, narzędzi</w:t>
            </w:r>
          </w:p>
          <w:p w:rsidR="002B1C40" w:rsidRPr="001A43C0" w:rsidRDefault="002B1C40" w:rsidP="002B1C40">
            <w:pPr>
              <w:ind w:left="709" w:hanging="709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FA4BEB" w:rsidRDefault="006368B9" w:rsidP="006368B9">
            <w:pPr>
              <w:tabs>
                <w:tab w:val="left" w:pos="719"/>
              </w:tabs>
              <w:ind w:left="719" w:hanging="719"/>
            </w:pPr>
            <w:r>
              <w:t>PEK_U01</w:t>
            </w:r>
            <w:r w:rsidR="00FA4BEB">
              <w:tab/>
              <w:t xml:space="preserve">Planuje zadania w ramach iteracji, szacuje czas ich wykonania, prezentuje </w:t>
            </w:r>
            <w:r w:rsidR="00FA4BEB">
              <w:tab/>
              <w:t xml:space="preserve">sposób realizacji </w:t>
            </w:r>
          </w:p>
          <w:p w:rsidR="006368B9" w:rsidRDefault="006368B9" w:rsidP="006368B9">
            <w:pPr>
              <w:tabs>
                <w:tab w:val="left" w:pos="719"/>
              </w:tabs>
              <w:ind w:left="719" w:hanging="719"/>
            </w:pPr>
            <w:r>
              <w:t>PEK_U02</w:t>
            </w:r>
            <w:r>
              <w:tab/>
              <w:t xml:space="preserve">Pracuje indywidualnie i w zespole; komunikuje się z członkami zespołu </w:t>
            </w:r>
            <w:r>
              <w:tab/>
              <w:t>wykorzystując nowoczesne środki i narzędzia</w:t>
            </w:r>
          </w:p>
          <w:p w:rsidR="00FA4BEB" w:rsidRDefault="00FA4BEB" w:rsidP="001E0D88">
            <w:pPr>
              <w:tabs>
                <w:tab w:val="left" w:pos="719"/>
              </w:tabs>
              <w:ind w:left="719" w:hanging="719"/>
            </w:pPr>
            <w:r>
              <w:t>P</w:t>
            </w:r>
            <w:r w:rsidR="006368B9">
              <w:t>EK_U03</w:t>
            </w:r>
            <w:r>
              <w:tab/>
              <w:t>Rozwiązuje napotkane</w:t>
            </w:r>
            <w:r w:rsidR="00BE0A28">
              <w:t xml:space="preserve"> (złożone)</w:t>
            </w:r>
            <w:r>
              <w:t xml:space="preserve"> problemy inżynierskie wykorzystując różne </w:t>
            </w:r>
            <w:r w:rsidR="006368B9">
              <w:tab/>
            </w:r>
            <w:r>
              <w:t xml:space="preserve">źródła </w:t>
            </w:r>
            <w:r>
              <w:tab/>
              <w:t>informacji</w:t>
            </w:r>
            <w:r w:rsidR="00BE0A28">
              <w:t xml:space="preserve"> </w:t>
            </w:r>
          </w:p>
          <w:p w:rsidR="00FA4BEB" w:rsidRDefault="00FA4BEB" w:rsidP="00CF2C34">
            <w:pPr>
              <w:tabs>
                <w:tab w:val="left" w:pos="719"/>
              </w:tabs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:rsidR="00B83CB1" w:rsidRDefault="00195F9F" w:rsidP="00B83CB1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_K01</w:t>
            </w:r>
            <w:r w:rsidR="00CF2C34">
              <w:t xml:space="preserve"> </w:t>
            </w:r>
            <w:r w:rsidR="002C7EB3">
              <w:tab/>
            </w:r>
            <w:r w:rsidR="006368B9">
              <w:t>Doskonali umiejętności i d</w:t>
            </w:r>
            <w:r w:rsidR="002C7EB3">
              <w:t>zieli się zdobytą wiedzą w zespole</w:t>
            </w:r>
            <w:r w:rsidR="00BE0A28">
              <w:t xml:space="preserve"> </w:t>
            </w:r>
          </w:p>
          <w:p w:rsidR="002C7EB3" w:rsidRDefault="002C7EB3" w:rsidP="00B83CB1">
            <w:pPr>
              <w:tabs>
                <w:tab w:val="left" w:pos="719"/>
              </w:tabs>
              <w:ind w:left="719" w:hanging="719"/>
            </w:pPr>
            <w:r>
              <w:t>PEK_K02</w:t>
            </w:r>
            <w:r>
              <w:tab/>
              <w:t>Współdziała w grupie przyjmując w niej różne role</w:t>
            </w:r>
            <w:r w:rsidR="00BE0A28">
              <w:t xml:space="preserve"> </w:t>
            </w:r>
          </w:p>
          <w:p w:rsidR="00C201B5" w:rsidRDefault="00C201B5" w:rsidP="006368B9">
            <w:pPr>
              <w:tabs>
                <w:tab w:val="left" w:pos="719"/>
              </w:tabs>
              <w:ind w:left="719" w:hanging="719"/>
            </w:pP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="00DA3C58">
              <w:t>–</w:t>
            </w:r>
            <w:r w:rsidR="00F60A81" w:rsidRPr="004D7607">
              <w:t xml:space="preserve"> </w:t>
            </w:r>
            <w:r w:rsidR="00B83CB1">
              <w:t>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A3C5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CC204D" w:rsidRDefault="00C7553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="00507757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8" w:rsidRPr="00DA3C58" w:rsidRDefault="00507757" w:rsidP="00507757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Wizja przedsięwzięcia. Definicja wymagań. Planowanie zadań w ramach pierwszej iteracji.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Default="00BE0A28" w:rsidP="00FA4BEB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DA3C5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CC204D" w:rsidRDefault="00C7553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Pr</w:t>
            </w:r>
            <w:r w:rsidR="00507757">
              <w:rPr>
                <w:bCs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8" w:rsidRDefault="00507757" w:rsidP="00507757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Realizacja zadań zgodnie z planem. Rozwiązywanie bieżących problemów. Podsu</w:t>
            </w:r>
            <w:r w:rsidR="001372C4">
              <w:rPr>
                <w:bCs/>
              </w:rPr>
              <w:t>mo</w:t>
            </w:r>
            <w:r>
              <w:rPr>
                <w:bCs/>
              </w:rPr>
              <w:t xml:space="preserve">wanie iteracji i </w:t>
            </w:r>
            <w:r w:rsidR="006368B9">
              <w:rPr>
                <w:bCs/>
              </w:rPr>
              <w:t>planowanie kolejnej.</w:t>
            </w:r>
            <w:r>
              <w:rPr>
                <w:rStyle w:val="Odwoanieprzypisudolnego"/>
                <w:bCs/>
              </w:rPr>
              <w:footnoteReference w:id="1"/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Default="006368B9" w:rsidP="00FA4BEB">
            <w:pPr>
              <w:snapToGrid w:val="0"/>
              <w:spacing w:before="20" w:after="20"/>
              <w:jc w:val="center"/>
            </w:pPr>
            <w:r>
              <w:t>84</w:t>
            </w:r>
          </w:p>
        </w:tc>
      </w:tr>
      <w:tr w:rsidR="00DA3C5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Default="00DA3C58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8" w:rsidRDefault="009D2600" w:rsidP="00FA4BEB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Default="006368B9" w:rsidP="00FA4BEB">
            <w:pPr>
              <w:snapToGrid w:val="0"/>
              <w:spacing w:before="20" w:after="20"/>
              <w:jc w:val="center"/>
            </w:pPr>
            <w:r>
              <w:t>90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37FD" w:rsidRDefault="00DC5082" w:rsidP="00B83CB1">
            <w:pPr>
              <w:tabs>
                <w:tab w:val="left" w:pos="719"/>
              </w:tabs>
            </w:pPr>
            <w:r>
              <w:t>N</w:t>
            </w:r>
            <w:r w:rsidR="007358EE">
              <w:t>1.</w:t>
            </w:r>
            <w:r w:rsidR="00DA3C58">
              <w:t xml:space="preserve"> </w:t>
            </w:r>
            <w:r w:rsidR="00DA3C58">
              <w:tab/>
            </w:r>
            <w:r w:rsidR="005637FD">
              <w:t xml:space="preserve">Oprogramowanie </w:t>
            </w:r>
            <w:r w:rsidR="00B83CB1">
              <w:t xml:space="preserve">do modelowania, implementacji, </w:t>
            </w:r>
            <w:r w:rsidR="005637FD">
              <w:t>testowania oprogramowania</w:t>
            </w:r>
            <w:r w:rsidR="00B83CB1">
              <w:t xml:space="preserve">, </w:t>
            </w:r>
            <w:r w:rsidR="00B83CB1">
              <w:tab/>
              <w:t>współdzielenia kodu</w:t>
            </w:r>
            <w:r w:rsidR="00FA4BEB">
              <w:t xml:space="preserve"> (ewentualnie inne).</w:t>
            </w:r>
          </w:p>
          <w:p w:rsidR="007358EE" w:rsidRDefault="00B83CB1" w:rsidP="0085533D">
            <w:r>
              <w:t>N2</w:t>
            </w:r>
            <w:r w:rsidR="005637FD">
              <w:t xml:space="preserve">. </w:t>
            </w:r>
            <w:r w:rsidR="005637FD">
              <w:tab/>
              <w:t xml:space="preserve">System </w:t>
            </w:r>
            <w:r>
              <w:t xml:space="preserve">wspierający pracę zespołową min. w zakresie planowania zadań i raportowania </w:t>
            </w:r>
            <w:r>
              <w:tab/>
              <w:t>postępów prac.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2355"/>
        <w:gridCol w:w="4468"/>
      </w:tblGrid>
      <w:tr w:rsidR="007333C4" w:rsidRPr="00390B75" w:rsidTr="002C7EB3">
        <w:tc>
          <w:tcPr>
            <w:tcW w:w="2463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355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468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932302" w:rsidRPr="00390B75" w:rsidTr="002C7EB3">
        <w:tc>
          <w:tcPr>
            <w:tcW w:w="2463" w:type="dxa"/>
          </w:tcPr>
          <w:p w:rsidR="00932302" w:rsidRPr="00932302" w:rsidRDefault="00932302" w:rsidP="009D4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  <w:vertAlign w:val="subscript"/>
              </w:rPr>
              <w:t>i</w:t>
            </w:r>
            <w:r>
              <w:rPr>
                <w:sz w:val="22"/>
                <w:szCs w:val="22"/>
              </w:rPr>
              <w:t xml:space="preserve"> – ocena fazowa (opcja)</w:t>
            </w:r>
          </w:p>
        </w:tc>
        <w:tc>
          <w:tcPr>
            <w:tcW w:w="2355" w:type="dxa"/>
          </w:tcPr>
          <w:p w:rsidR="00932302" w:rsidRDefault="00932302" w:rsidP="00932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 PEK_U02, PEK_U03</w:t>
            </w:r>
          </w:p>
          <w:p w:rsidR="00932302" w:rsidRDefault="00932302" w:rsidP="00932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PEK_K01, PEK_K02</w:t>
            </w:r>
          </w:p>
        </w:tc>
        <w:tc>
          <w:tcPr>
            <w:tcW w:w="4468" w:type="dxa"/>
          </w:tcPr>
          <w:p w:rsidR="00932302" w:rsidRDefault="00932302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może zdecydować o ocenie fazowej, po każdej (wybranych) fazach realizacji projektu</w:t>
            </w:r>
          </w:p>
        </w:tc>
      </w:tr>
      <w:tr w:rsidR="002C7EB3" w:rsidRPr="00390B75" w:rsidTr="002C7EB3">
        <w:tc>
          <w:tcPr>
            <w:tcW w:w="2463" w:type="dxa"/>
          </w:tcPr>
          <w:p w:rsidR="002C7EB3" w:rsidRDefault="002C7EB3" w:rsidP="002C7EB3">
            <w:r>
              <w:t>P – ocena końcowa z projektu</w:t>
            </w:r>
          </w:p>
        </w:tc>
        <w:tc>
          <w:tcPr>
            <w:tcW w:w="2355" w:type="dxa"/>
          </w:tcPr>
          <w:p w:rsidR="002C7EB3" w:rsidRDefault="006368B9" w:rsidP="007D63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 PEK_U02, PEK_U03</w:t>
            </w:r>
          </w:p>
          <w:p w:rsidR="002C7EB3" w:rsidRPr="00390B75" w:rsidRDefault="006368B9" w:rsidP="007D63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PEK_K01, PEK_K02</w:t>
            </w:r>
          </w:p>
        </w:tc>
        <w:tc>
          <w:tcPr>
            <w:tcW w:w="4468" w:type="dxa"/>
          </w:tcPr>
          <w:p w:rsidR="002C7EB3" w:rsidRPr="00390B75" w:rsidRDefault="002C7EB3" w:rsidP="00932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wyznaczona </w:t>
            </w:r>
            <w:r w:rsidR="00932302">
              <w:rPr>
                <w:sz w:val="22"/>
                <w:szCs w:val="22"/>
              </w:rPr>
              <w:t>na podstawie zakresu, jakości, terminowości realizacji zadań jeżeli nie zastosowano ocen fazowych lub na podstawie ocen fazowych</w:t>
            </w:r>
          </w:p>
        </w:tc>
      </w:tr>
    </w:tbl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Tr="00932302">
        <w:trPr>
          <w:trHeight w:val="228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2B1C40" w:rsidRDefault="00C7553B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J. Rasusson, Zwinny samuraj: jak programują mistrzowie zwinności, Helion 2012</w:t>
            </w:r>
          </w:p>
          <w:p w:rsidR="002B1C40" w:rsidRDefault="002B1C40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2B1C40">
              <w:rPr>
                <w:szCs w:val="18"/>
              </w:rPr>
              <w:t xml:space="preserve">A. </w:t>
            </w:r>
            <w:r>
              <w:rPr>
                <w:szCs w:val="18"/>
              </w:rPr>
              <w:t>Elssamadisy, M. Szczepaniak, Agile: wzorce wdrażania praktyk zwinnych, Helion 2010</w:t>
            </w:r>
          </w:p>
          <w:p w:rsidR="00884A5D" w:rsidRPr="009C715A" w:rsidRDefault="00884A5D"/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5803E3" w:rsidRDefault="00884A5D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Materiały przygotowane przez prowadzącego kurs.</w:t>
            </w:r>
          </w:p>
          <w:p w:rsidR="002B5912" w:rsidRDefault="002B5912" w:rsidP="00932302"/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DF9" w:rsidRPr="00813723" w:rsidRDefault="00884A5D" w:rsidP="00884A5D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Dr inż. Bogumiła Hnatkowska, </w:t>
            </w:r>
            <w:hyperlink r:id="rId11" w:history="1">
              <w:r w:rsidR="00FD6DF9" w:rsidRPr="00CC409B">
                <w:rPr>
                  <w:rStyle w:val="Hipercze"/>
                  <w:b/>
                  <w:bCs/>
                </w:rPr>
                <w:t>Bogumila.Hnatkowska@pwr.wroc.pl</w:t>
              </w:r>
            </w:hyperlink>
          </w:p>
        </w:tc>
      </w:tr>
    </w:tbl>
    <w:p w:rsidR="00D552A5" w:rsidRPr="00813723" w:rsidRDefault="00D552A5">
      <w:pPr>
        <w:sectPr w:rsidR="00D552A5" w:rsidRPr="00813723">
          <w:footerReference w:type="default" r:id="rId12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B83CB1" w:rsidP="005C16CA">
      <w:pPr>
        <w:pStyle w:val="Nagwek3"/>
      </w:pPr>
      <w:r>
        <w:t>Zespołowe Przedsięwzięcie Inżynierskie</w:t>
      </w:r>
    </w:p>
    <w:p w:rsidR="005C16CA" w:rsidRPr="007358EE" w:rsidRDefault="009E23F5" w:rsidP="005C16CA">
      <w:pPr>
        <w:pStyle w:val="Nagwek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0A1B8F" w:rsidRPr="000A1B8F">
        <w:t>Informatyka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7358EE" w:rsidRPr="007358EE">
        <w:rPr>
          <w:b w:val="0"/>
        </w:rPr>
        <w:t>……………………………..</w:t>
      </w:r>
    </w:p>
    <w:p w:rsidR="000A1B8F" w:rsidRDefault="000A1B8F" w:rsidP="000A1B8F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0A1B8F" w:rsidRPr="008D66B2" w:rsidTr="00FA4BEB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1B8F" w:rsidRPr="008D66B2" w:rsidRDefault="000A1B8F" w:rsidP="00FA4BE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D66B2">
              <w:rPr>
                <w:b/>
                <w:bCs/>
                <w:sz w:val="20"/>
                <w:szCs w:val="20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1B8F" w:rsidRPr="008D66B2" w:rsidRDefault="000A1B8F" w:rsidP="00FA4BEB">
            <w:pPr>
              <w:jc w:val="center"/>
              <w:rPr>
                <w:b/>
                <w:bCs/>
                <w:sz w:val="20"/>
                <w:szCs w:val="20"/>
              </w:rPr>
            </w:pPr>
            <w:r w:rsidRPr="008D66B2">
              <w:rPr>
                <w:b/>
                <w:bCs/>
                <w:sz w:val="20"/>
                <w:szCs w:val="20"/>
              </w:rPr>
              <w:t>Odniesienie przedmiotowego efektu do efektów kształcenia zdefiniowanych dla kierunku studiów i specjalności (o ile dotyczy)**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1B8F" w:rsidRPr="008D66B2" w:rsidRDefault="000A1B8F" w:rsidP="00FA4BE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D66B2">
              <w:rPr>
                <w:b/>
                <w:bCs/>
                <w:sz w:val="20"/>
                <w:szCs w:val="20"/>
              </w:rPr>
              <w:t>Cele przedmiotu***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1B8F" w:rsidRPr="008D66B2" w:rsidRDefault="000A1B8F" w:rsidP="00FA4BE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D66B2">
              <w:rPr>
                <w:b/>
                <w:bCs/>
                <w:sz w:val="20"/>
                <w:szCs w:val="20"/>
              </w:rPr>
              <w:t>Treści programowe***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1B8F" w:rsidRPr="008D66B2" w:rsidRDefault="000A1B8F" w:rsidP="00FA4BE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D66B2"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0A1B8F" w:rsidRPr="008D66B2" w:rsidRDefault="000A1B8F" w:rsidP="00FA4BE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D66B2">
              <w:rPr>
                <w:b/>
                <w:bCs/>
                <w:sz w:val="20"/>
                <w:szCs w:val="20"/>
              </w:rPr>
              <w:t>narzędzia dydaktycznego***</w:t>
            </w:r>
          </w:p>
        </w:tc>
      </w:tr>
      <w:tr w:rsidR="000A1B8F" w:rsidRPr="008D66B2" w:rsidTr="00FA4BE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1B8F" w:rsidRPr="008D66B2" w:rsidRDefault="00C7553B" w:rsidP="00FA4BE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</w:t>
            </w:r>
            <w:r w:rsidR="000A1B8F" w:rsidRPr="008D66B2">
              <w:rPr>
                <w:b/>
                <w:bCs/>
                <w:sz w:val="20"/>
                <w:szCs w:val="20"/>
              </w:rPr>
              <w:t xml:space="preserve">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1B8F" w:rsidRPr="008D66B2" w:rsidRDefault="00932302" w:rsidP="00FA4BEB">
            <w:pPr>
              <w:snapToGrid w:val="0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K1INF_U14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1B8F" w:rsidRPr="008D66B2" w:rsidRDefault="00C7553B" w:rsidP="00FA4BE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A1B8F" w:rsidRPr="008D66B2" w:rsidRDefault="00932302" w:rsidP="00FA4BE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Pr1, Pr2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A1B8F" w:rsidRPr="008D66B2" w:rsidRDefault="00FD6DF9" w:rsidP="00FA4BE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N2</w:t>
            </w:r>
          </w:p>
        </w:tc>
      </w:tr>
      <w:tr w:rsidR="00FD6DF9" w:rsidRPr="008D66B2" w:rsidTr="00FA4BE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FD6DF9" w:rsidP="00FA4BE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</w:t>
            </w:r>
            <w:r w:rsidRPr="008D66B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932302" w:rsidP="00FA4BEB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K1INF_U14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FD6DF9" w:rsidP="00FA4BE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932302" w:rsidP="00FA4BE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Pr1, Pr2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6DF9" w:rsidRPr="008D66B2" w:rsidRDefault="00FD6DF9" w:rsidP="007D63C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N2</w:t>
            </w:r>
          </w:p>
        </w:tc>
      </w:tr>
      <w:tr w:rsidR="00FD6DF9" w:rsidRPr="008D66B2" w:rsidTr="00FA4BE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FD6DF9" w:rsidP="00FA4BE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</w:t>
            </w:r>
            <w:r w:rsidRPr="008D66B2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932302" w:rsidP="00C7553B">
            <w:pPr>
              <w:tabs>
                <w:tab w:val="left" w:pos="458"/>
              </w:tabs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K1INF_U05, K1INF_U16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FD6DF9" w:rsidP="00FA4BE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932302" w:rsidP="00FA4BE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Pr1, Pr2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6DF9" w:rsidRPr="008D66B2" w:rsidRDefault="00FD6DF9" w:rsidP="007D63C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N2</w:t>
            </w:r>
          </w:p>
        </w:tc>
      </w:tr>
      <w:tr w:rsidR="00FD6DF9" w:rsidRPr="008D66B2" w:rsidTr="00FA4BE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FD6DF9" w:rsidP="00FA4BE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D66B2">
              <w:rPr>
                <w:b/>
                <w:bCs/>
                <w:sz w:val="20"/>
                <w:szCs w:val="20"/>
              </w:rPr>
              <w:t>PEK_</w:t>
            </w:r>
            <w:r>
              <w:rPr>
                <w:b/>
                <w:bCs/>
                <w:sz w:val="20"/>
                <w:szCs w:val="20"/>
              </w:rPr>
              <w:t>K01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932302" w:rsidP="00FA4BEB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K1INF_K01, K1INF_K04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932302" w:rsidP="0093230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932302" w:rsidP="00FA4BEB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Pr1, Pr2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6DF9" w:rsidRPr="008D66B2" w:rsidRDefault="00FD6DF9" w:rsidP="007D63C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N2</w:t>
            </w:r>
          </w:p>
        </w:tc>
      </w:tr>
      <w:tr w:rsidR="00FD6DF9" w:rsidRPr="008D66B2" w:rsidTr="00FA4BE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FD6DF9" w:rsidP="00FA4BEB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8D66B2">
              <w:rPr>
                <w:b/>
                <w:bCs/>
                <w:sz w:val="20"/>
                <w:szCs w:val="20"/>
              </w:rPr>
              <w:t>PEK_</w:t>
            </w:r>
            <w:r>
              <w:rPr>
                <w:b/>
                <w:bCs/>
                <w:sz w:val="20"/>
                <w:szCs w:val="20"/>
              </w:rPr>
              <w:t>K02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932302" w:rsidP="00FA4BEB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K1INF_K03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FD6DF9" w:rsidP="00FA4BE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</w:t>
            </w:r>
            <w:r w:rsidR="00932302">
              <w:rPr>
                <w:sz w:val="20"/>
                <w:szCs w:val="20"/>
              </w:rPr>
              <w:t>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DF9" w:rsidRPr="008D66B2" w:rsidRDefault="00932302" w:rsidP="00FA4BEB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Pr1, Pr2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6DF9" w:rsidRPr="008D66B2" w:rsidRDefault="00FD6DF9" w:rsidP="007D63C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N1, N2</w:t>
            </w:r>
          </w:p>
        </w:tc>
      </w:tr>
    </w:tbl>
    <w:p w:rsidR="000A1B8F" w:rsidRDefault="000A1B8F" w:rsidP="000A1B8F">
      <w:pPr>
        <w:pStyle w:val="Stopka"/>
        <w:tabs>
          <w:tab w:val="clear" w:pos="4536"/>
          <w:tab w:val="clear" w:pos="9072"/>
        </w:tabs>
      </w:pPr>
    </w:p>
    <w:p w:rsidR="000A1B8F" w:rsidRDefault="000A1B8F" w:rsidP="000A1B8F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0A1B8F" w:rsidRDefault="000A1B8F" w:rsidP="000A1B8F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0A1B8F" w:rsidRDefault="000A1B8F" w:rsidP="000A1B8F">
      <w:pPr>
        <w:pStyle w:val="Stopka"/>
        <w:tabs>
          <w:tab w:val="clear" w:pos="4536"/>
          <w:tab w:val="clear" w:pos="9072"/>
        </w:tabs>
      </w:pPr>
      <w:r>
        <w:t>*** - z tabeli powyżej</w:t>
      </w:r>
    </w:p>
    <w:p w:rsidR="000A1B8F" w:rsidRDefault="000A1B8F" w:rsidP="000A1B8F">
      <w:pPr>
        <w:pStyle w:val="Stopka"/>
        <w:tabs>
          <w:tab w:val="clear" w:pos="4536"/>
          <w:tab w:val="clear" w:pos="9072"/>
        </w:tabs>
      </w:pPr>
    </w:p>
    <w:p w:rsidR="00B83CB1" w:rsidRPr="00932302" w:rsidRDefault="00B83CB1" w:rsidP="00932302">
      <w:pPr>
        <w:suppressAutoHyphens w:val="0"/>
        <w:rPr>
          <w:b/>
          <w:sz w:val="16"/>
          <w:szCs w:val="16"/>
        </w:rPr>
      </w:pPr>
    </w:p>
    <w:sectPr w:rsidR="00B83CB1" w:rsidRPr="00932302" w:rsidSect="00330D51">
      <w:footerReference w:type="default" r:id="rId13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344" w:rsidRDefault="00DA2344">
      <w:r>
        <w:separator/>
      </w:r>
    </w:p>
  </w:endnote>
  <w:endnote w:type="continuationSeparator" w:id="0">
    <w:p w:rsidR="00DA2344" w:rsidRDefault="00DA2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BEB" w:rsidRDefault="00FA3FF3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4BEB" w:rsidRDefault="00F90DCB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FA4BEB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932302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FA4BEB" w:rsidRDefault="00F90DCB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FA4BEB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932302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BEB" w:rsidRDefault="00FA4BE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344" w:rsidRDefault="00DA2344">
      <w:r>
        <w:separator/>
      </w:r>
    </w:p>
  </w:footnote>
  <w:footnote w:type="continuationSeparator" w:id="0">
    <w:p w:rsidR="00DA2344" w:rsidRDefault="00DA2344">
      <w:r>
        <w:continuationSeparator/>
      </w:r>
    </w:p>
  </w:footnote>
  <w:footnote w:id="1">
    <w:p w:rsidR="00FA4BEB" w:rsidRDefault="00FA4BEB">
      <w:pPr>
        <w:pStyle w:val="Tekstprzypisudolnego"/>
      </w:pPr>
      <w:r>
        <w:rPr>
          <w:rStyle w:val="Odwoanieprzypisudolnego"/>
        </w:rPr>
        <w:footnoteRef/>
      </w:r>
      <w:r>
        <w:t xml:space="preserve"> Liczba iteracji zależy od rodzaju przedsięwzięcia i jest ustalana przez prowadzącego kurs. Aktywności: podsu</w:t>
      </w:r>
      <w:r w:rsidR="001372C4">
        <w:t>mo</w:t>
      </w:r>
      <w:r>
        <w:t>wanie iteracji i planowanie kolejnej mają miejsce na końcu i początku każdej iteracji.</w:t>
      </w:r>
    </w:p>
    <w:p w:rsidR="00FA4BEB" w:rsidRDefault="00FA4BEB">
      <w:pPr>
        <w:pStyle w:val="Tekstprzypisudolnego"/>
      </w:pPr>
      <w:r>
        <w:t>Niektóre iteracje mogą kończyć się wydaniem produktu. Liczbę wydań i ich zakres określa wraz z zespołem prowadzący kurs.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A0315"/>
    <w:rsid w:val="000A1B8F"/>
    <w:rsid w:val="000A2D82"/>
    <w:rsid w:val="000A754B"/>
    <w:rsid w:val="000B2EDD"/>
    <w:rsid w:val="000B6046"/>
    <w:rsid w:val="000D2204"/>
    <w:rsid w:val="000E365C"/>
    <w:rsid w:val="000F0B4E"/>
    <w:rsid w:val="000F3A10"/>
    <w:rsid w:val="0010677A"/>
    <w:rsid w:val="00112BB5"/>
    <w:rsid w:val="00121FE8"/>
    <w:rsid w:val="00126B93"/>
    <w:rsid w:val="001372C4"/>
    <w:rsid w:val="0016135A"/>
    <w:rsid w:val="00161417"/>
    <w:rsid w:val="00184534"/>
    <w:rsid w:val="00187B2B"/>
    <w:rsid w:val="00193412"/>
    <w:rsid w:val="00195696"/>
    <w:rsid w:val="00195F9F"/>
    <w:rsid w:val="001A43C0"/>
    <w:rsid w:val="001B6B2D"/>
    <w:rsid w:val="001D58E2"/>
    <w:rsid w:val="001E0D88"/>
    <w:rsid w:val="00213B20"/>
    <w:rsid w:val="00216C3F"/>
    <w:rsid w:val="00221A54"/>
    <w:rsid w:val="00221AD8"/>
    <w:rsid w:val="0023230F"/>
    <w:rsid w:val="00236A6A"/>
    <w:rsid w:val="00245B41"/>
    <w:rsid w:val="00250319"/>
    <w:rsid w:val="00252DBF"/>
    <w:rsid w:val="00292BFC"/>
    <w:rsid w:val="002A358C"/>
    <w:rsid w:val="002B1C40"/>
    <w:rsid w:val="002B2B29"/>
    <w:rsid w:val="002B5912"/>
    <w:rsid w:val="002C13D6"/>
    <w:rsid w:val="002C4A38"/>
    <w:rsid w:val="002C7EB3"/>
    <w:rsid w:val="002D7FF3"/>
    <w:rsid w:val="002E286E"/>
    <w:rsid w:val="002F0B86"/>
    <w:rsid w:val="003013A2"/>
    <w:rsid w:val="00330D51"/>
    <w:rsid w:val="003325BF"/>
    <w:rsid w:val="0033626A"/>
    <w:rsid w:val="00361AB9"/>
    <w:rsid w:val="003810E9"/>
    <w:rsid w:val="00383338"/>
    <w:rsid w:val="00390B75"/>
    <w:rsid w:val="003B0A30"/>
    <w:rsid w:val="003B0F9B"/>
    <w:rsid w:val="003C37E7"/>
    <w:rsid w:val="003C650C"/>
    <w:rsid w:val="003F183E"/>
    <w:rsid w:val="003F5F77"/>
    <w:rsid w:val="0040402D"/>
    <w:rsid w:val="00407B87"/>
    <w:rsid w:val="0042391D"/>
    <w:rsid w:val="00426A0F"/>
    <w:rsid w:val="004300F1"/>
    <w:rsid w:val="00434D81"/>
    <w:rsid w:val="00445A01"/>
    <w:rsid w:val="00476124"/>
    <w:rsid w:val="00477042"/>
    <w:rsid w:val="00480AC6"/>
    <w:rsid w:val="00487489"/>
    <w:rsid w:val="00492C21"/>
    <w:rsid w:val="004969E7"/>
    <w:rsid w:val="004978E1"/>
    <w:rsid w:val="004A22C8"/>
    <w:rsid w:val="004A69E4"/>
    <w:rsid w:val="004A7DEB"/>
    <w:rsid w:val="004A7FFC"/>
    <w:rsid w:val="004B2951"/>
    <w:rsid w:val="004C4B53"/>
    <w:rsid w:val="004C6FE5"/>
    <w:rsid w:val="004D36CA"/>
    <w:rsid w:val="004D7607"/>
    <w:rsid w:val="00501E7A"/>
    <w:rsid w:val="0050644A"/>
    <w:rsid w:val="00507757"/>
    <w:rsid w:val="005475EE"/>
    <w:rsid w:val="00556547"/>
    <w:rsid w:val="00562C35"/>
    <w:rsid w:val="00562E32"/>
    <w:rsid w:val="005637FD"/>
    <w:rsid w:val="005732CA"/>
    <w:rsid w:val="005803E3"/>
    <w:rsid w:val="005849D9"/>
    <w:rsid w:val="00590B78"/>
    <w:rsid w:val="00592BDA"/>
    <w:rsid w:val="005940CD"/>
    <w:rsid w:val="00594550"/>
    <w:rsid w:val="005A4EA9"/>
    <w:rsid w:val="005A4EE0"/>
    <w:rsid w:val="005B128C"/>
    <w:rsid w:val="005C16CA"/>
    <w:rsid w:val="005C5D72"/>
    <w:rsid w:val="005C6F14"/>
    <w:rsid w:val="00603641"/>
    <w:rsid w:val="00603C29"/>
    <w:rsid w:val="00614173"/>
    <w:rsid w:val="00615153"/>
    <w:rsid w:val="00621B56"/>
    <w:rsid w:val="00632337"/>
    <w:rsid w:val="006368B9"/>
    <w:rsid w:val="00663BA2"/>
    <w:rsid w:val="00693DFD"/>
    <w:rsid w:val="006A7539"/>
    <w:rsid w:val="006B0D90"/>
    <w:rsid w:val="006B2459"/>
    <w:rsid w:val="006C0D0B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633CD"/>
    <w:rsid w:val="00765B5D"/>
    <w:rsid w:val="007843C6"/>
    <w:rsid w:val="00786B48"/>
    <w:rsid w:val="007B30F9"/>
    <w:rsid w:val="007C6787"/>
    <w:rsid w:val="007C72CA"/>
    <w:rsid w:val="007D1760"/>
    <w:rsid w:val="007D46F8"/>
    <w:rsid w:val="007D5C79"/>
    <w:rsid w:val="008011DB"/>
    <w:rsid w:val="00813723"/>
    <w:rsid w:val="00830DD0"/>
    <w:rsid w:val="0085533D"/>
    <w:rsid w:val="008730C1"/>
    <w:rsid w:val="00874AAA"/>
    <w:rsid w:val="00875BE6"/>
    <w:rsid w:val="00884A5D"/>
    <w:rsid w:val="008A0AE7"/>
    <w:rsid w:val="008B3399"/>
    <w:rsid w:val="008C4D57"/>
    <w:rsid w:val="008E7C93"/>
    <w:rsid w:val="008F1AD2"/>
    <w:rsid w:val="008F5F86"/>
    <w:rsid w:val="00915194"/>
    <w:rsid w:val="00925D34"/>
    <w:rsid w:val="00931C2D"/>
    <w:rsid w:val="00932302"/>
    <w:rsid w:val="00935507"/>
    <w:rsid w:val="00937508"/>
    <w:rsid w:val="00940C20"/>
    <w:rsid w:val="009639EB"/>
    <w:rsid w:val="00965E7F"/>
    <w:rsid w:val="00966DC2"/>
    <w:rsid w:val="0096719C"/>
    <w:rsid w:val="00977663"/>
    <w:rsid w:val="009870A8"/>
    <w:rsid w:val="00990D32"/>
    <w:rsid w:val="009A33BF"/>
    <w:rsid w:val="009A3831"/>
    <w:rsid w:val="009B6DAA"/>
    <w:rsid w:val="009B74F0"/>
    <w:rsid w:val="009C715A"/>
    <w:rsid w:val="009D2600"/>
    <w:rsid w:val="009D49C5"/>
    <w:rsid w:val="009D68BB"/>
    <w:rsid w:val="009D6DFE"/>
    <w:rsid w:val="009E23F5"/>
    <w:rsid w:val="009E431C"/>
    <w:rsid w:val="009F7559"/>
    <w:rsid w:val="00A12397"/>
    <w:rsid w:val="00A12B4B"/>
    <w:rsid w:val="00A309E9"/>
    <w:rsid w:val="00A677CF"/>
    <w:rsid w:val="00A73274"/>
    <w:rsid w:val="00AB78D3"/>
    <w:rsid w:val="00AC0C11"/>
    <w:rsid w:val="00AC4224"/>
    <w:rsid w:val="00AD643A"/>
    <w:rsid w:val="00B03744"/>
    <w:rsid w:val="00B15D65"/>
    <w:rsid w:val="00B3200B"/>
    <w:rsid w:val="00B3552F"/>
    <w:rsid w:val="00B43849"/>
    <w:rsid w:val="00B4771F"/>
    <w:rsid w:val="00B53E01"/>
    <w:rsid w:val="00B60888"/>
    <w:rsid w:val="00B721DE"/>
    <w:rsid w:val="00B83CB1"/>
    <w:rsid w:val="00B975A9"/>
    <w:rsid w:val="00BA26EE"/>
    <w:rsid w:val="00BE0A28"/>
    <w:rsid w:val="00BE27A3"/>
    <w:rsid w:val="00BF38AF"/>
    <w:rsid w:val="00BF7183"/>
    <w:rsid w:val="00C1459D"/>
    <w:rsid w:val="00C16DC6"/>
    <w:rsid w:val="00C201B5"/>
    <w:rsid w:val="00C35AC8"/>
    <w:rsid w:val="00C40469"/>
    <w:rsid w:val="00C44F4D"/>
    <w:rsid w:val="00C45CB2"/>
    <w:rsid w:val="00C54939"/>
    <w:rsid w:val="00C7553B"/>
    <w:rsid w:val="00C84573"/>
    <w:rsid w:val="00C87AD1"/>
    <w:rsid w:val="00CA5C4D"/>
    <w:rsid w:val="00CB759A"/>
    <w:rsid w:val="00CC0B56"/>
    <w:rsid w:val="00CC204D"/>
    <w:rsid w:val="00CE0349"/>
    <w:rsid w:val="00CF2C34"/>
    <w:rsid w:val="00D10320"/>
    <w:rsid w:val="00D332B9"/>
    <w:rsid w:val="00D376AB"/>
    <w:rsid w:val="00D52A5E"/>
    <w:rsid w:val="00D552A5"/>
    <w:rsid w:val="00D81453"/>
    <w:rsid w:val="00D82AE1"/>
    <w:rsid w:val="00D857BB"/>
    <w:rsid w:val="00DA2344"/>
    <w:rsid w:val="00DA2E73"/>
    <w:rsid w:val="00DA3C58"/>
    <w:rsid w:val="00DA525E"/>
    <w:rsid w:val="00DB58D8"/>
    <w:rsid w:val="00DB7C62"/>
    <w:rsid w:val="00DC16A5"/>
    <w:rsid w:val="00DC5082"/>
    <w:rsid w:val="00E022A7"/>
    <w:rsid w:val="00E051BD"/>
    <w:rsid w:val="00E52DD3"/>
    <w:rsid w:val="00E5380C"/>
    <w:rsid w:val="00E646A1"/>
    <w:rsid w:val="00E76872"/>
    <w:rsid w:val="00E84A51"/>
    <w:rsid w:val="00EA23D0"/>
    <w:rsid w:val="00EB330B"/>
    <w:rsid w:val="00EB41AE"/>
    <w:rsid w:val="00EC279C"/>
    <w:rsid w:val="00ED0D2C"/>
    <w:rsid w:val="00ED7792"/>
    <w:rsid w:val="00ED7A4C"/>
    <w:rsid w:val="00EE3698"/>
    <w:rsid w:val="00EE7DC7"/>
    <w:rsid w:val="00EF1EAA"/>
    <w:rsid w:val="00EF221E"/>
    <w:rsid w:val="00F06760"/>
    <w:rsid w:val="00F138A7"/>
    <w:rsid w:val="00F23EB3"/>
    <w:rsid w:val="00F4058A"/>
    <w:rsid w:val="00F516A0"/>
    <w:rsid w:val="00F5729E"/>
    <w:rsid w:val="00F60A81"/>
    <w:rsid w:val="00F62928"/>
    <w:rsid w:val="00F64B62"/>
    <w:rsid w:val="00F65730"/>
    <w:rsid w:val="00F80D1C"/>
    <w:rsid w:val="00F84BEE"/>
    <w:rsid w:val="00F90DCB"/>
    <w:rsid w:val="00FA3FF3"/>
    <w:rsid w:val="00FA4BEB"/>
    <w:rsid w:val="00FB2632"/>
    <w:rsid w:val="00FC3901"/>
    <w:rsid w:val="00FD6378"/>
    <w:rsid w:val="00FD6DF9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D58ABC"/>
  <w15:docId w15:val="{EBE65E21-5E89-4B98-BD0C-2102E065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6FE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C6FE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4C6FE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4C6FE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4C6FE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4C6FE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4C6FE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4C6FE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4C6FE5"/>
  </w:style>
  <w:style w:type="character" w:customStyle="1" w:styleId="WW8Num3z1">
    <w:name w:val="WW8Num3z1"/>
    <w:rsid w:val="004C6FE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4C6FE5"/>
  </w:style>
  <w:style w:type="character" w:styleId="Hipercze">
    <w:name w:val="Hyperlink"/>
    <w:rsid w:val="004C6FE5"/>
    <w:rPr>
      <w:color w:val="0000FF"/>
      <w:u w:val="single"/>
    </w:rPr>
  </w:style>
  <w:style w:type="character" w:styleId="Numerstrony">
    <w:name w:val="page number"/>
    <w:basedOn w:val="Domylnaczcionkaakapitu1"/>
    <w:rsid w:val="004C6FE5"/>
  </w:style>
  <w:style w:type="character" w:styleId="UyteHipercze">
    <w:name w:val="FollowedHyperlink"/>
    <w:rsid w:val="004C6FE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4C6FE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4C6FE5"/>
    <w:pPr>
      <w:jc w:val="center"/>
    </w:pPr>
  </w:style>
  <w:style w:type="paragraph" w:styleId="Lista">
    <w:name w:val="List"/>
    <w:basedOn w:val="Tekstpodstawowy"/>
    <w:rsid w:val="004C6FE5"/>
    <w:rPr>
      <w:rFonts w:cs="Mangal"/>
    </w:rPr>
  </w:style>
  <w:style w:type="paragraph" w:customStyle="1" w:styleId="Podpis2">
    <w:name w:val="Podpis2"/>
    <w:basedOn w:val="Normalny"/>
    <w:rsid w:val="004C6FE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4C6FE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4C6FE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4C6FE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4C6FE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4C6FE5"/>
    <w:rPr>
      <w:sz w:val="22"/>
    </w:rPr>
  </w:style>
  <w:style w:type="paragraph" w:styleId="Nagwek">
    <w:name w:val="header"/>
    <w:basedOn w:val="Normalny"/>
    <w:rsid w:val="004C6FE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4C6FE5"/>
    <w:pPr>
      <w:suppressLineNumbers/>
    </w:pPr>
  </w:style>
  <w:style w:type="paragraph" w:customStyle="1" w:styleId="Nagwektabeli">
    <w:name w:val="Nagłówek tabeli"/>
    <w:basedOn w:val="Zawartotabeli"/>
    <w:rsid w:val="004C6FE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C6FE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TableContents">
    <w:name w:val="Table Contents"/>
    <w:basedOn w:val="Normalny"/>
    <w:rsid w:val="00614173"/>
    <w:pPr>
      <w:widowControl w:val="0"/>
      <w:suppressLineNumbers/>
    </w:pPr>
    <w:rPr>
      <w:rFonts w:eastAsia="Lucida Sans Unicode"/>
    </w:rPr>
  </w:style>
  <w:style w:type="paragraph" w:customStyle="1" w:styleId="Default">
    <w:name w:val="Default"/>
    <w:rsid w:val="00DA3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5077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7757"/>
    <w:rPr>
      <w:lang w:eastAsia="ar-SA"/>
    </w:rPr>
  </w:style>
  <w:style w:type="character" w:styleId="Odwoanieprzypisudolnego">
    <w:name w:val="footnote reference"/>
    <w:basedOn w:val="Domylnaczcionkaakapitu"/>
    <w:rsid w:val="00507757"/>
    <w:rPr>
      <w:vertAlign w:val="superscript"/>
    </w:rPr>
  </w:style>
  <w:style w:type="character" w:styleId="Odwoaniedokomentarza">
    <w:name w:val="annotation reference"/>
    <w:basedOn w:val="Domylnaczcionkaakapitu"/>
    <w:rsid w:val="00FD6DF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D6D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6DF9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D6D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D6DF9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FD6D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D6DF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ogumila.Hnatkowska@pwr.wroc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3E6CB5A7ED81499571515096DD6943" ma:contentTypeVersion="0" ma:contentTypeDescription="Utwórz nowy dokument." ma:contentTypeScope="" ma:versionID="270dd1b4a3a365106f95ae70843a9bd1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5A0B578-19D9-4D82-B175-9A4B96745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67AD14-BF46-4A67-9834-8B0F93386BA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0AE6635-578E-4050-94CE-3E742AAD1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206691C-CA8C-48B5-93B1-16AF1B130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Bogusia</cp:lastModifiedBy>
  <cp:revision>3</cp:revision>
  <cp:lastPrinted>2013-03-18T06:32:00Z</cp:lastPrinted>
  <dcterms:created xsi:type="dcterms:W3CDTF">2013-06-20T07:50:00Z</dcterms:created>
  <dcterms:modified xsi:type="dcterms:W3CDTF">2018-07-02T19:58:00Z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0x0101009C3E6CB5A7ED81499571515096DD6943</vt:lpwstr>
  </property>
</Properties>
</file>