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381" w:rsidRPr="00041381" w:rsidRDefault="00041381" w:rsidP="00041381">
            <w:r>
              <w:t>WYDZIAŁ</w:t>
            </w:r>
            <w:r w:rsidR="00863ADA">
              <w:t xml:space="preserve"> W-8</w:t>
            </w:r>
          </w:p>
          <w:p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A73274" w:rsidRDefault="005C16CA" w:rsidP="005C16CA">
            <w:pPr>
              <w:pStyle w:val="Nagwek2"/>
            </w:pPr>
            <w:r>
              <w:t>Nazwa w języku polskim</w:t>
            </w:r>
            <w:r w:rsidR="00632A0A">
              <w:t>:</w:t>
            </w:r>
            <w:r w:rsidR="00632A0A">
              <w:tab/>
            </w:r>
            <w:r w:rsidR="00632A0A">
              <w:tab/>
            </w:r>
            <w:r w:rsidR="006827C8">
              <w:t>Zaawansowane technologie webowe</w:t>
            </w:r>
          </w:p>
          <w:p w:rsidR="005C16CA" w:rsidRDefault="005C16CA" w:rsidP="005C16CA">
            <w:pPr>
              <w:pStyle w:val="Nagwek2"/>
            </w:pPr>
            <w:r>
              <w:t>Nazwa w języku angielskim</w:t>
            </w:r>
            <w:r w:rsidR="002F58E6">
              <w:t>:</w:t>
            </w:r>
            <w:r w:rsidR="00632A0A">
              <w:tab/>
            </w:r>
            <w:proofErr w:type="spellStart"/>
            <w:r w:rsidR="002F7FF9">
              <w:t>Advanced</w:t>
            </w:r>
            <w:proofErr w:type="spellEnd"/>
            <w:r w:rsidR="002F7FF9">
              <w:t xml:space="preserve"> Web Technologies</w:t>
            </w:r>
          </w:p>
          <w:p w:rsidR="002C4A38" w:rsidRDefault="00D552A5">
            <w:pPr>
              <w:pStyle w:val="Nagwek2"/>
            </w:pPr>
            <w:r>
              <w:t>Kierunek studiów</w:t>
            </w:r>
            <w:r w:rsidR="00632A0A">
              <w:t xml:space="preserve"> (jeśli dotyczy):</w:t>
            </w:r>
            <w:r w:rsidR="00632A0A">
              <w:tab/>
            </w:r>
            <w:r w:rsidR="002F58E6">
              <w:t>Informatyka</w:t>
            </w:r>
            <w:r w:rsidR="009E431C">
              <w:t xml:space="preserve">   </w:t>
            </w:r>
          </w:p>
          <w:p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>:</w:t>
            </w:r>
          </w:p>
          <w:p w:rsidR="00D552A5" w:rsidRDefault="002C4A38">
            <w:pPr>
              <w:rPr>
                <w:b/>
                <w:bCs/>
              </w:rPr>
            </w:pPr>
            <w:r>
              <w:rPr>
                <w:b/>
                <w:bCs/>
              </w:rPr>
              <w:t>Stopień</w:t>
            </w:r>
            <w:r w:rsidR="00D552A5">
              <w:rPr>
                <w:b/>
                <w:bCs/>
              </w:rPr>
              <w:t xml:space="preserve"> studiów</w:t>
            </w:r>
            <w:r>
              <w:rPr>
                <w:b/>
                <w:bCs/>
              </w:rPr>
              <w:t xml:space="preserve"> i forma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632A0A">
              <w:rPr>
                <w:b/>
                <w:bCs/>
              </w:rPr>
              <w:tab/>
            </w:r>
            <w:r w:rsidR="006D6ABD">
              <w:rPr>
                <w:b/>
                <w:bCs/>
              </w:rPr>
              <w:t>I</w:t>
            </w:r>
            <w:r w:rsidR="00D552A5">
              <w:rPr>
                <w:b/>
                <w:bCs/>
              </w:rPr>
              <w:t>, stacjonarn</w:t>
            </w:r>
            <w:r>
              <w:rPr>
                <w:b/>
                <w:bCs/>
              </w:rPr>
              <w:t>a</w:t>
            </w:r>
          </w:p>
          <w:p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632A0A">
              <w:rPr>
                <w:b/>
                <w:bCs/>
              </w:rPr>
              <w:tab/>
            </w:r>
            <w:r w:rsidR="002C4A38">
              <w:rPr>
                <w:b/>
                <w:bCs/>
              </w:rPr>
              <w:t>wybieralny</w:t>
            </w:r>
          </w:p>
          <w:p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 w:rsidR="00632A0A">
              <w:rPr>
                <w:b/>
                <w:bCs/>
              </w:rPr>
              <w:t>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632A0A">
              <w:rPr>
                <w:b/>
                <w:bCs/>
              </w:rPr>
              <w:tab/>
            </w:r>
            <w:r w:rsidR="00C87ED6" w:rsidRPr="00C87ED6">
              <w:rPr>
                <w:b/>
                <w:bCs/>
                <w:highlight w:val="yellow"/>
              </w:rPr>
              <w:t>XXXXX</w:t>
            </w:r>
          </w:p>
          <w:p w:rsidR="009A3831" w:rsidRPr="00874AAA" w:rsidRDefault="00632A0A" w:rsidP="00ED7792">
            <w:pPr>
              <w:rPr>
                <w:b/>
                <w:bCs/>
              </w:rPr>
            </w:pPr>
            <w:r>
              <w:rPr>
                <w:b/>
                <w:bCs/>
              </w:rPr>
              <w:t>Grupa kursów: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C87ED6">
              <w:rPr>
                <w:b/>
                <w:bCs/>
              </w:rPr>
              <w:t>TAK</w:t>
            </w:r>
          </w:p>
        </w:tc>
      </w:tr>
    </w:tbl>
    <w:p w:rsidR="003C37E7" w:rsidRDefault="003C37E7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390B75" w:rsidTr="00990D32">
        <w:tc>
          <w:tcPr>
            <w:tcW w:w="2802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:rsidTr="00990D32">
        <w:tc>
          <w:tcPr>
            <w:tcW w:w="2802" w:type="dxa"/>
          </w:tcPr>
          <w:p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:rsidR="0096719C" w:rsidRPr="00390B75" w:rsidRDefault="00C87ED6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</w:tcPr>
          <w:p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390B75" w:rsidRDefault="00632A0A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</w:tcPr>
          <w:p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</w:tr>
      <w:tr w:rsidR="00EB330B" w:rsidRPr="00390B75" w:rsidTr="00990D32">
        <w:tc>
          <w:tcPr>
            <w:tcW w:w="2802" w:type="dxa"/>
          </w:tcPr>
          <w:p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2F7FF9" w:rsidRPr="00390B75" w:rsidRDefault="00C87ED6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67" w:type="dxa"/>
          </w:tcPr>
          <w:p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EB330B" w:rsidRPr="00390B75" w:rsidRDefault="00632A0A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76" w:type="dxa"/>
          </w:tcPr>
          <w:p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EB330B" w:rsidRPr="00390B75" w:rsidRDefault="00EB330B">
            <w:pPr>
              <w:rPr>
                <w:sz w:val="22"/>
                <w:szCs w:val="22"/>
              </w:rPr>
            </w:pPr>
          </w:p>
        </w:tc>
      </w:tr>
      <w:tr w:rsidR="0096719C" w:rsidRPr="00390B75" w:rsidTr="00990D32">
        <w:tc>
          <w:tcPr>
            <w:tcW w:w="2802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="0096719C" w:rsidRPr="007358EE" w:rsidRDefault="00C87ED6" w:rsidP="00632A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r w:rsidRPr="007358EE">
              <w:rPr>
                <w:sz w:val="20"/>
                <w:szCs w:val="20"/>
              </w:rPr>
              <w:t>aliczenie na ocenę</w:t>
            </w:r>
            <w:r w:rsidR="0096719C" w:rsidRPr="007358E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7" w:type="dxa"/>
          </w:tcPr>
          <w:p w:rsidR="0096719C" w:rsidRPr="007358EE" w:rsidRDefault="0096719C" w:rsidP="0016135A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:rsidR="0096719C" w:rsidRPr="007358EE" w:rsidRDefault="00632A0A" w:rsidP="00EB33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r w:rsidR="0016135A" w:rsidRPr="007358EE">
              <w:rPr>
                <w:sz w:val="20"/>
                <w:szCs w:val="20"/>
              </w:rPr>
              <w:t xml:space="preserve">aliczenie na </w:t>
            </w:r>
            <w:r w:rsidR="00C87ED6">
              <w:rPr>
                <w:sz w:val="20"/>
                <w:szCs w:val="20"/>
              </w:rPr>
              <w:t>punkty</w:t>
            </w:r>
          </w:p>
        </w:tc>
        <w:tc>
          <w:tcPr>
            <w:tcW w:w="1276" w:type="dxa"/>
          </w:tcPr>
          <w:p w:rsidR="0096719C" w:rsidRPr="007358EE" w:rsidRDefault="0096719C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96719C" w:rsidRPr="007358EE" w:rsidRDefault="0096719C">
            <w:pPr>
              <w:rPr>
                <w:sz w:val="20"/>
                <w:szCs w:val="20"/>
              </w:rPr>
            </w:pPr>
          </w:p>
        </w:tc>
      </w:tr>
      <w:tr w:rsidR="0096719C" w:rsidRPr="00390B75" w:rsidTr="00990D32">
        <w:tc>
          <w:tcPr>
            <w:tcW w:w="2802" w:type="dxa"/>
          </w:tcPr>
          <w:p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</w:tcPr>
          <w:p w:rsidR="0096719C" w:rsidRPr="00390B75" w:rsidRDefault="00C87ED6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267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:rsidTr="00990D32">
        <w:tc>
          <w:tcPr>
            <w:tcW w:w="2802" w:type="dxa"/>
          </w:tcPr>
          <w:p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:rsidR="002C4A38" w:rsidRPr="002C1E93" w:rsidRDefault="00C87ED6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7" w:type="dxa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2C4A38" w:rsidRPr="00390B75" w:rsidRDefault="008A7B84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390B75" w:rsidTr="00990D32">
        <w:tc>
          <w:tcPr>
            <w:tcW w:w="2802" w:type="dxa"/>
          </w:tcPr>
          <w:p w:rsidR="005C16CA" w:rsidRDefault="005C16CA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:rsidR="009B74F0" w:rsidRPr="00EB330B" w:rsidRDefault="00BE27A3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:rsidR="009B74F0" w:rsidRPr="00390B75" w:rsidRDefault="002C1E93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7" w:type="dxa"/>
          </w:tcPr>
          <w:p w:rsidR="009B74F0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B74F0" w:rsidRPr="00390B75" w:rsidRDefault="008A7B84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:rsidTr="00990D32">
        <w:tc>
          <w:tcPr>
            <w:tcW w:w="2802" w:type="dxa"/>
          </w:tcPr>
          <w:p w:rsidR="00EB330B" w:rsidRPr="00C35AC8" w:rsidRDefault="00C35AC8" w:rsidP="00C35AC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kontaktu  (BK)</w:t>
            </w:r>
          </w:p>
        </w:tc>
        <w:tc>
          <w:tcPr>
            <w:tcW w:w="1134" w:type="dxa"/>
          </w:tcPr>
          <w:p w:rsidR="00EB330B" w:rsidRPr="00390B75" w:rsidRDefault="00C87ED6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267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EB330B" w:rsidRPr="00390B75" w:rsidRDefault="002C1E93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8A7B84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:rsidR="0096719C" w:rsidRDefault="0096719C">
      <w:pPr>
        <w:rPr>
          <w:sz w:val="12"/>
          <w:szCs w:val="12"/>
        </w:rPr>
      </w:pPr>
    </w:p>
    <w:p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:rsidR="005C16CA" w:rsidRDefault="005C16CA">
      <w:pPr>
        <w:rPr>
          <w:sz w:val="12"/>
          <w:szCs w:val="12"/>
        </w:rPr>
      </w:pPr>
    </w:p>
    <w:p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INNYCH KOMPETENCJI</w:t>
            </w:r>
          </w:p>
          <w:p w:rsidR="003F183E" w:rsidRDefault="00B95ACE" w:rsidP="009A3831">
            <w:pPr>
              <w:numPr>
                <w:ilvl w:val="0"/>
                <w:numId w:val="2"/>
              </w:numPr>
              <w:ind w:hanging="710"/>
            </w:pPr>
            <w:r>
              <w:t>Umiejętność programowania strukturalnego i ob</w:t>
            </w:r>
            <w:r w:rsidR="008A7B84">
              <w:t>iektowego</w:t>
            </w:r>
            <w:r w:rsidR="00E152D3">
              <w:t>.</w:t>
            </w:r>
          </w:p>
          <w:p w:rsidR="005C16CA" w:rsidRDefault="00AD3152" w:rsidP="00B95ACE">
            <w:pPr>
              <w:numPr>
                <w:ilvl w:val="0"/>
                <w:numId w:val="2"/>
              </w:numPr>
              <w:ind w:hanging="710"/>
            </w:pPr>
            <w:r>
              <w:t>Znajomość podstaw baz danych</w:t>
            </w:r>
            <w:r w:rsidR="00E152D3">
              <w:t>.</w:t>
            </w:r>
          </w:p>
          <w:p w:rsidR="008A7B84" w:rsidRDefault="008A7B84" w:rsidP="00B95ACE">
            <w:pPr>
              <w:numPr>
                <w:ilvl w:val="0"/>
                <w:numId w:val="2"/>
              </w:numPr>
              <w:ind w:hanging="710"/>
            </w:pPr>
            <w:r>
              <w:t xml:space="preserve">Podstawowe </w:t>
            </w:r>
            <w:r w:rsidRPr="008264D1">
              <w:t>umiejętności w zakresie wytwarzania systemów informatycznych opartych na modelu klient-serwer wykorzystujących do komunikacji protokół HTTP</w:t>
            </w:r>
            <w:r w:rsidR="00E152D3">
              <w:t>.</w:t>
            </w:r>
          </w:p>
        </w:tc>
      </w:tr>
    </w:tbl>
    <w:p w:rsidR="003C37E7" w:rsidRDefault="003C37E7">
      <w:pPr>
        <w:rPr>
          <w:sz w:val="12"/>
          <w:szCs w:val="12"/>
        </w:rPr>
      </w:pPr>
    </w:p>
    <w:p w:rsidR="009E23F5" w:rsidRDefault="009E23F5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0"/>
      </w:tblGrid>
      <w:tr w:rsidR="009E23F5" w:rsidRPr="001A43C0" w:rsidTr="001A43C0">
        <w:tc>
          <w:tcPr>
            <w:tcW w:w="9210" w:type="dxa"/>
          </w:tcPr>
          <w:p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="005C16CA" w:rsidRPr="008264D1" w:rsidRDefault="00161417" w:rsidP="00161417">
            <w:r w:rsidRPr="008264D1">
              <w:t>C1</w:t>
            </w:r>
            <w:r w:rsidR="005C16CA" w:rsidRPr="008264D1">
              <w:t xml:space="preserve"> </w:t>
            </w:r>
            <w:r w:rsidR="00646784" w:rsidRPr="008264D1">
              <w:t>Zdobycie wiedzy</w:t>
            </w:r>
            <w:r w:rsidR="00F65A5D">
              <w:t xml:space="preserve"> </w:t>
            </w:r>
            <w:r w:rsidR="00646784" w:rsidRPr="008264D1">
              <w:t xml:space="preserve">i nabycie </w:t>
            </w:r>
            <w:r w:rsidR="00F65A5D">
              <w:t>umiejętności</w:t>
            </w:r>
            <w:r w:rsidR="00646784" w:rsidRPr="008264D1">
              <w:t xml:space="preserve"> </w:t>
            </w:r>
            <w:r w:rsidR="00F65A5D">
              <w:t>w zakresie stosowania</w:t>
            </w:r>
            <w:r w:rsidR="00C33EAD">
              <w:t xml:space="preserve"> zaawansowanych technologii</w:t>
            </w:r>
            <w:r w:rsidR="00F65A5D">
              <w:t xml:space="preserve"> wytwarzania systemów webowych.</w:t>
            </w:r>
            <w:r w:rsidR="00646784" w:rsidRPr="008264D1">
              <w:t xml:space="preserve"> </w:t>
            </w:r>
          </w:p>
          <w:p w:rsidR="009E23F5" w:rsidRPr="001A43C0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230"/>
      </w:tblGrid>
      <w:tr w:rsidR="00D552A5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>EFEKTY KSZTAŁCENIA</w:t>
            </w:r>
            <w:r w:rsidR="00252DBF">
              <w:t xml:space="preserve"> </w:t>
            </w: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:rsidR="00D552A5" w:rsidRDefault="001E0D88" w:rsidP="00E152D3">
            <w:pPr>
              <w:tabs>
                <w:tab w:val="left" w:pos="1144"/>
              </w:tabs>
              <w:ind w:left="1144" w:hanging="1134"/>
            </w:pPr>
            <w:r>
              <w:t>PE</w:t>
            </w:r>
            <w:r w:rsidR="00C1459D">
              <w:t>K</w:t>
            </w:r>
            <w:r>
              <w:t>_W01</w:t>
            </w:r>
            <w:r w:rsidR="003A3F27">
              <w:t xml:space="preserve"> R</w:t>
            </w:r>
            <w:r w:rsidR="003A3F27" w:rsidRPr="003A3F27">
              <w:t xml:space="preserve">ozpoznaje i tłumaczy działanie wybranych </w:t>
            </w:r>
            <w:r w:rsidR="00C33EAD">
              <w:t>zaawansowanych technologii wytwarzania systemów webowych.</w:t>
            </w:r>
          </w:p>
          <w:p w:rsidR="001E0D88" w:rsidRDefault="001E0D88" w:rsidP="00E152D3">
            <w:pPr>
              <w:tabs>
                <w:tab w:val="left" w:pos="1144"/>
              </w:tabs>
              <w:ind w:left="1144" w:hanging="1134"/>
            </w:pPr>
            <w:r>
              <w:t>PE</w:t>
            </w:r>
            <w:r w:rsidR="00C1459D">
              <w:t>K</w:t>
            </w:r>
            <w:r>
              <w:t>_W02</w:t>
            </w:r>
            <w:r w:rsidR="003A3F27">
              <w:t xml:space="preserve"> W</w:t>
            </w:r>
            <w:r w:rsidR="003A3F27" w:rsidRPr="003A3F27">
              <w:t xml:space="preserve">ybiera właściwe technologie do </w:t>
            </w:r>
            <w:r w:rsidR="00C33EAD">
              <w:t xml:space="preserve">wytwarzania </w:t>
            </w:r>
            <w:r w:rsidR="003A3F27" w:rsidRPr="003A3F27">
              <w:t>systemów webowych</w:t>
            </w:r>
            <w:r w:rsidR="00C33EAD">
              <w:t>.</w:t>
            </w:r>
          </w:p>
          <w:p w:rsidR="003A3F27" w:rsidRDefault="003A3F27" w:rsidP="001E0D88">
            <w:pPr>
              <w:tabs>
                <w:tab w:val="left" w:pos="719"/>
              </w:tabs>
              <w:ind w:left="719" w:hanging="719"/>
            </w:pP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:rsidR="001E0D88" w:rsidRDefault="001E0D88" w:rsidP="00E152D3">
            <w:pPr>
              <w:tabs>
                <w:tab w:val="left" w:pos="1144"/>
              </w:tabs>
              <w:ind w:left="1144" w:hanging="1134"/>
            </w:pPr>
            <w:r>
              <w:t>PE</w:t>
            </w:r>
            <w:r w:rsidR="00C1459D">
              <w:t>K</w:t>
            </w:r>
            <w:r>
              <w:t>_U01</w:t>
            </w:r>
            <w:r w:rsidR="003A3F27">
              <w:t xml:space="preserve"> </w:t>
            </w:r>
            <w:r w:rsidR="00C33EAD">
              <w:t xml:space="preserve">Planuje i modeluje </w:t>
            </w:r>
            <w:r w:rsidR="00DB51BA">
              <w:t>systemy webowe.</w:t>
            </w:r>
          </w:p>
          <w:p w:rsidR="001E0D88" w:rsidRDefault="001E0D88" w:rsidP="00E152D3">
            <w:pPr>
              <w:tabs>
                <w:tab w:val="left" w:pos="1144"/>
              </w:tabs>
              <w:ind w:left="1144" w:hanging="1134"/>
            </w:pPr>
            <w:r>
              <w:t>PE</w:t>
            </w:r>
            <w:r w:rsidR="00C1459D">
              <w:t>K</w:t>
            </w:r>
            <w:r>
              <w:t>_U02</w:t>
            </w:r>
            <w:r w:rsidR="003A3F27">
              <w:t xml:space="preserve"> </w:t>
            </w:r>
            <w:r w:rsidR="0099517C">
              <w:t>Wykorzystując zaawansowane technologie, na podstawie modelu k</w:t>
            </w:r>
            <w:r w:rsidR="00DB51BA">
              <w:t>onstruuje systemy webowe.</w:t>
            </w:r>
          </w:p>
          <w:p w:rsidR="003A3F27" w:rsidRDefault="003A3F27" w:rsidP="001E0D88">
            <w:pPr>
              <w:tabs>
                <w:tab w:val="left" w:pos="719"/>
              </w:tabs>
              <w:ind w:left="719" w:hanging="719"/>
            </w:pPr>
          </w:p>
          <w:p w:rsidR="001E0D88" w:rsidRDefault="001E0D88" w:rsidP="00E152D3">
            <w:pPr>
              <w:tabs>
                <w:tab w:val="left" w:pos="1144"/>
              </w:tabs>
              <w:ind w:left="1144" w:hanging="1134"/>
            </w:pPr>
            <w:r>
              <w:t xml:space="preserve">Z zakresu </w:t>
            </w:r>
            <w:r w:rsidR="00195F9F">
              <w:t>kompetencji społecznych:</w:t>
            </w:r>
          </w:p>
          <w:p w:rsidR="00874AAA" w:rsidRDefault="00195F9F" w:rsidP="00E152D3">
            <w:pPr>
              <w:tabs>
                <w:tab w:val="left" w:pos="1144"/>
              </w:tabs>
              <w:ind w:left="1144" w:hanging="1134"/>
            </w:pPr>
            <w:r>
              <w:t>PE</w:t>
            </w:r>
            <w:r w:rsidR="00C1459D">
              <w:t>K</w:t>
            </w:r>
            <w:r w:rsidR="00B06756">
              <w:t>_K01</w:t>
            </w:r>
            <w:r w:rsidR="00B02152">
              <w:t xml:space="preserve"> P</w:t>
            </w:r>
            <w:r w:rsidR="00B02152" w:rsidRPr="00B02152">
              <w:t>rezentuje wyniki swojej pracy</w:t>
            </w:r>
          </w:p>
        </w:tc>
      </w:tr>
    </w:tbl>
    <w:p w:rsidR="00480AC6" w:rsidRDefault="00480AC6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65"/>
        <w:gridCol w:w="6988"/>
        <w:gridCol w:w="1477"/>
      </w:tblGrid>
      <w:tr w:rsidR="00D552A5" w:rsidTr="00906677">
        <w:trPr>
          <w:trHeight w:val="510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552A5" w:rsidP="00906677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 w:rsidTr="00906677">
        <w:trPr>
          <w:trHeight w:val="51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4D7607" w:rsidRDefault="00D552A5" w:rsidP="00906677">
            <w:pPr>
              <w:pStyle w:val="Nagwek3"/>
              <w:snapToGrid w:val="0"/>
              <w:spacing w:before="60" w:after="20"/>
            </w:pPr>
            <w:r w:rsidRPr="004D7607">
              <w:t>Forma zajęć</w:t>
            </w:r>
            <w:r w:rsidR="00F60A81" w:rsidRPr="004D7607">
              <w:t xml:space="preserve"> </w:t>
            </w:r>
            <w:r w:rsidRPr="004D7607">
              <w:t>-</w:t>
            </w:r>
            <w:r w:rsidR="00F60A81" w:rsidRPr="004D7607">
              <w:t xml:space="preserve"> </w:t>
            </w:r>
            <w:r w:rsidR="00D81453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552A5" w:rsidP="00906677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</w:p>
        </w:tc>
      </w:tr>
      <w:tr w:rsidR="00FB193D" w:rsidTr="00D95563">
        <w:trPr>
          <w:trHeight w:val="51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93D" w:rsidRPr="00F9337C" w:rsidRDefault="00FB193D" w:rsidP="00E009BC">
            <w:r w:rsidRPr="00F9337C"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93D" w:rsidRPr="00F9337C" w:rsidRDefault="00FB193D" w:rsidP="00E009BC">
            <w:r w:rsidRPr="00F9337C">
              <w:t>Wprowadzenie w tematykę - przegląd zagadnień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93D" w:rsidRPr="00F9337C" w:rsidRDefault="00FB193D" w:rsidP="00FB193D">
            <w:pPr>
              <w:jc w:val="center"/>
            </w:pPr>
            <w:r w:rsidRPr="00F9337C">
              <w:t>2</w:t>
            </w:r>
          </w:p>
        </w:tc>
      </w:tr>
      <w:tr w:rsidR="00FB193D" w:rsidTr="00D95563">
        <w:trPr>
          <w:trHeight w:val="51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93D" w:rsidRPr="00F9337C" w:rsidRDefault="00FB193D" w:rsidP="00E009BC">
            <w:r w:rsidRPr="00F9337C"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93D" w:rsidRPr="00F9337C" w:rsidRDefault="00FB193D" w:rsidP="00E009BC">
            <w:r w:rsidRPr="00F9337C">
              <w:t xml:space="preserve">Technologie  </w:t>
            </w:r>
            <w:proofErr w:type="spellStart"/>
            <w:r w:rsidRPr="00F9337C">
              <w:t>backendowe</w:t>
            </w:r>
            <w:proofErr w:type="spellEnd"/>
            <w:r w:rsidRPr="00F9337C">
              <w:t xml:space="preserve"> </w:t>
            </w:r>
            <w:r>
              <w:t>–</w:t>
            </w:r>
            <w:r w:rsidRPr="00F9337C">
              <w:t xml:space="preserve"> cz</w:t>
            </w:r>
            <w:r>
              <w:t>.</w:t>
            </w:r>
            <w:r w:rsidRPr="00F9337C">
              <w:t xml:space="preserve"> 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93D" w:rsidRPr="00F9337C" w:rsidRDefault="00FB193D" w:rsidP="00FB193D">
            <w:pPr>
              <w:jc w:val="center"/>
            </w:pPr>
            <w:r w:rsidRPr="00F9337C">
              <w:t>2</w:t>
            </w:r>
          </w:p>
        </w:tc>
      </w:tr>
      <w:tr w:rsidR="00FB193D" w:rsidTr="00D95563">
        <w:trPr>
          <w:trHeight w:val="51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93D" w:rsidRPr="00F9337C" w:rsidRDefault="00FB193D" w:rsidP="00E009BC">
            <w:r w:rsidRPr="00F9337C"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93D" w:rsidRPr="00F9337C" w:rsidRDefault="00FB193D" w:rsidP="00E009BC">
            <w:r w:rsidRPr="00F9337C">
              <w:t xml:space="preserve">Technologie  </w:t>
            </w:r>
            <w:proofErr w:type="spellStart"/>
            <w:r w:rsidRPr="00F9337C">
              <w:t>backendowe</w:t>
            </w:r>
            <w:proofErr w:type="spellEnd"/>
            <w:r w:rsidRPr="00F9337C">
              <w:t xml:space="preserve"> </w:t>
            </w:r>
            <w:r>
              <w:t>–</w:t>
            </w:r>
            <w:r w:rsidRPr="00F9337C">
              <w:t xml:space="preserve"> cz</w:t>
            </w:r>
            <w:r>
              <w:t>.</w:t>
            </w:r>
            <w:r w:rsidRPr="00F9337C">
              <w:t xml:space="preserve"> II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93D" w:rsidRPr="00F9337C" w:rsidRDefault="00FB193D" w:rsidP="00FB193D">
            <w:pPr>
              <w:jc w:val="center"/>
            </w:pPr>
            <w:r w:rsidRPr="00F9337C">
              <w:t>2</w:t>
            </w:r>
          </w:p>
        </w:tc>
      </w:tr>
      <w:tr w:rsidR="00FB193D" w:rsidTr="00D95563">
        <w:trPr>
          <w:trHeight w:val="51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93D" w:rsidRPr="00F9337C" w:rsidRDefault="00FB193D" w:rsidP="00E009BC">
            <w:r w:rsidRPr="00F9337C"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93D" w:rsidRPr="00F9337C" w:rsidRDefault="00FB193D" w:rsidP="00E009BC">
            <w:r w:rsidRPr="00F9337C">
              <w:t xml:space="preserve">Przechowywanie danych i cache </w:t>
            </w:r>
            <w:r>
              <w:t>–</w:t>
            </w:r>
            <w:r w:rsidRPr="00F9337C">
              <w:t xml:space="preserve"> NoSQL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93D" w:rsidRPr="00F9337C" w:rsidRDefault="00FB193D" w:rsidP="00FB193D">
            <w:pPr>
              <w:jc w:val="center"/>
            </w:pPr>
            <w:r w:rsidRPr="00F9337C">
              <w:t>2</w:t>
            </w:r>
          </w:p>
        </w:tc>
      </w:tr>
      <w:tr w:rsidR="00FB193D" w:rsidTr="00D95563">
        <w:trPr>
          <w:trHeight w:val="51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93D" w:rsidRPr="00F9337C" w:rsidRDefault="00FB193D" w:rsidP="00E009BC">
            <w:r w:rsidRPr="00F9337C"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93D" w:rsidRPr="00F9337C" w:rsidRDefault="00FB193D" w:rsidP="00E009BC">
            <w:r w:rsidRPr="00F9337C">
              <w:t xml:space="preserve">Technologie  </w:t>
            </w:r>
            <w:proofErr w:type="spellStart"/>
            <w:r w:rsidRPr="00F9337C">
              <w:t>frontendowe</w:t>
            </w:r>
            <w:proofErr w:type="spellEnd"/>
            <w:r w:rsidRPr="00F9337C">
              <w:t xml:space="preserve"> </w:t>
            </w:r>
            <w:r>
              <w:t>–</w:t>
            </w:r>
            <w:r w:rsidRPr="00F9337C">
              <w:t xml:space="preserve"> cz</w:t>
            </w:r>
            <w:r>
              <w:t>.</w:t>
            </w:r>
            <w:r w:rsidRPr="00F9337C">
              <w:t xml:space="preserve"> 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93D" w:rsidRPr="00F9337C" w:rsidRDefault="00FB193D" w:rsidP="00FB193D">
            <w:pPr>
              <w:jc w:val="center"/>
            </w:pPr>
            <w:r w:rsidRPr="00F9337C">
              <w:t>2</w:t>
            </w:r>
          </w:p>
        </w:tc>
      </w:tr>
      <w:tr w:rsidR="00FB193D" w:rsidTr="00D95563">
        <w:trPr>
          <w:trHeight w:val="51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93D" w:rsidRPr="00F9337C" w:rsidRDefault="00FB193D" w:rsidP="00E009BC">
            <w:r w:rsidRPr="00F9337C"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93D" w:rsidRPr="00F9337C" w:rsidRDefault="00FB193D" w:rsidP="00E009BC">
            <w:r w:rsidRPr="00F9337C">
              <w:t xml:space="preserve">Technologie  </w:t>
            </w:r>
            <w:proofErr w:type="spellStart"/>
            <w:r w:rsidRPr="00F9337C">
              <w:t>frontendowe</w:t>
            </w:r>
            <w:proofErr w:type="spellEnd"/>
            <w:r w:rsidRPr="00F9337C">
              <w:t xml:space="preserve"> </w:t>
            </w:r>
            <w:r>
              <w:t>–</w:t>
            </w:r>
            <w:r w:rsidRPr="00F9337C">
              <w:t xml:space="preserve"> cz</w:t>
            </w:r>
            <w:r>
              <w:t>.</w:t>
            </w:r>
            <w:r w:rsidRPr="00F9337C">
              <w:t xml:space="preserve"> II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93D" w:rsidRPr="00F9337C" w:rsidRDefault="00FB193D" w:rsidP="00FB193D">
            <w:pPr>
              <w:jc w:val="center"/>
            </w:pPr>
            <w:r w:rsidRPr="00F9337C">
              <w:t>2</w:t>
            </w:r>
          </w:p>
        </w:tc>
      </w:tr>
      <w:tr w:rsidR="00FB193D" w:rsidTr="00D95563">
        <w:trPr>
          <w:trHeight w:val="51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93D" w:rsidRPr="00F9337C" w:rsidRDefault="00FB193D" w:rsidP="00E009BC">
            <w:r w:rsidRPr="00F9337C"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93D" w:rsidRPr="00F9337C" w:rsidRDefault="00AC1A11" w:rsidP="00E009BC">
            <w:r>
              <w:t xml:space="preserve">Komunikacja między </w:t>
            </w:r>
            <w:proofErr w:type="spellStart"/>
            <w:r>
              <w:t>frontendem</w:t>
            </w:r>
            <w:proofErr w:type="spellEnd"/>
            <w:r>
              <w:t xml:space="preserve"> i</w:t>
            </w:r>
            <w:r w:rsidR="00FB193D" w:rsidRPr="00F9337C">
              <w:t xml:space="preserve"> </w:t>
            </w:r>
            <w:proofErr w:type="spellStart"/>
            <w:r w:rsidR="00FB193D" w:rsidRPr="00F9337C">
              <w:t>backendem</w:t>
            </w:r>
            <w:proofErr w:type="spellEnd"/>
            <w:r w:rsidR="00FB193D" w:rsidRPr="00F9337C">
              <w:t xml:space="preserve"> </w:t>
            </w:r>
            <w:r>
              <w:t>–</w:t>
            </w:r>
            <w:r w:rsidR="00FB193D" w:rsidRPr="00F9337C">
              <w:t xml:space="preserve"> REST, </w:t>
            </w:r>
            <w:proofErr w:type="spellStart"/>
            <w:r w:rsidR="00FB193D" w:rsidRPr="00F9337C">
              <w:t>GraphQL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93D" w:rsidRPr="00F9337C" w:rsidRDefault="00FB193D" w:rsidP="00FB193D">
            <w:pPr>
              <w:jc w:val="center"/>
            </w:pPr>
            <w:r w:rsidRPr="00F9337C">
              <w:t>2</w:t>
            </w:r>
          </w:p>
        </w:tc>
      </w:tr>
      <w:tr w:rsidR="00FB193D" w:rsidTr="00D95563">
        <w:trPr>
          <w:trHeight w:val="51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93D" w:rsidRPr="00F9337C" w:rsidRDefault="00FB193D" w:rsidP="00E009BC">
            <w:r w:rsidRPr="00F9337C"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93D" w:rsidRPr="00F9337C" w:rsidRDefault="00FB193D" w:rsidP="00E009BC">
            <w:proofErr w:type="spellStart"/>
            <w:r w:rsidRPr="00F9337C">
              <w:t>Mikroserwisy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93D" w:rsidRPr="00F9337C" w:rsidRDefault="00FB193D" w:rsidP="00FB193D">
            <w:pPr>
              <w:jc w:val="center"/>
            </w:pPr>
            <w:r w:rsidRPr="00F9337C">
              <w:t>2</w:t>
            </w:r>
          </w:p>
        </w:tc>
      </w:tr>
      <w:tr w:rsidR="00FB193D" w:rsidTr="00D95563">
        <w:trPr>
          <w:trHeight w:val="51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93D" w:rsidRPr="00F9337C" w:rsidRDefault="00FB193D" w:rsidP="00E009BC">
            <w:r w:rsidRPr="00F9337C"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93D" w:rsidRPr="00F9337C" w:rsidRDefault="00FB193D" w:rsidP="00E009BC">
            <w:r w:rsidRPr="00F9337C">
              <w:t>Konteneryzacja systemów webowych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93D" w:rsidRPr="00F9337C" w:rsidRDefault="00FB193D" w:rsidP="00FB193D">
            <w:pPr>
              <w:jc w:val="center"/>
            </w:pPr>
            <w:r w:rsidRPr="00F9337C">
              <w:t>2</w:t>
            </w:r>
          </w:p>
        </w:tc>
      </w:tr>
      <w:tr w:rsidR="00FB193D" w:rsidTr="00D95563">
        <w:trPr>
          <w:trHeight w:val="51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93D" w:rsidRPr="00F9337C" w:rsidRDefault="00FB193D" w:rsidP="00E009BC">
            <w:r w:rsidRPr="00F9337C">
              <w:t>Wy10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93D" w:rsidRPr="00F9337C" w:rsidRDefault="00FB193D" w:rsidP="00E009BC">
            <w:r w:rsidRPr="00F9337C">
              <w:t xml:space="preserve">Wytwarzanie systemów webowych sterowane modelami </w:t>
            </w:r>
            <w:r w:rsidR="00AC1A11">
              <w:t>–</w:t>
            </w:r>
            <w:r w:rsidRPr="00F9337C">
              <w:t xml:space="preserve"> </w:t>
            </w:r>
            <w:proofErr w:type="spellStart"/>
            <w:r w:rsidRPr="00F9337C">
              <w:t>WebML</w:t>
            </w:r>
            <w:proofErr w:type="spellEnd"/>
            <w:r w:rsidRPr="00F9337C">
              <w:t xml:space="preserve"> i </w:t>
            </w:r>
            <w:proofErr w:type="spellStart"/>
            <w:r w:rsidRPr="00F9337C">
              <w:t>WebRatio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93D" w:rsidRPr="00F9337C" w:rsidRDefault="00FB193D" w:rsidP="00FB193D">
            <w:pPr>
              <w:jc w:val="center"/>
            </w:pPr>
            <w:r w:rsidRPr="00F9337C">
              <w:t>2</w:t>
            </w:r>
          </w:p>
        </w:tc>
      </w:tr>
      <w:tr w:rsidR="00FB193D" w:rsidTr="00D95563">
        <w:trPr>
          <w:trHeight w:val="51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93D" w:rsidRPr="00F9337C" w:rsidRDefault="00FB193D" w:rsidP="00E009BC">
            <w:r w:rsidRPr="00F9337C">
              <w:t>Wy11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93D" w:rsidRPr="00F9337C" w:rsidRDefault="00FB193D" w:rsidP="00E009BC">
            <w:r w:rsidRPr="00F9337C">
              <w:t>Pierwsze studium przypadku zastosowania zaawansowanych technologii do budowy systemu webowego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93D" w:rsidRPr="00F9337C" w:rsidRDefault="00FB193D" w:rsidP="00FB193D">
            <w:pPr>
              <w:jc w:val="center"/>
            </w:pPr>
            <w:r w:rsidRPr="00F9337C">
              <w:t>2</w:t>
            </w:r>
          </w:p>
        </w:tc>
      </w:tr>
      <w:tr w:rsidR="00FB193D" w:rsidTr="00D95563">
        <w:trPr>
          <w:trHeight w:val="51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93D" w:rsidRPr="00F9337C" w:rsidRDefault="00FB193D" w:rsidP="00E009BC">
            <w:r w:rsidRPr="00F9337C">
              <w:t>Wy12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93D" w:rsidRPr="00F9337C" w:rsidRDefault="00FB193D" w:rsidP="00E009BC">
            <w:r w:rsidRPr="00F9337C">
              <w:t>Drugie studium przypadku zastosowania zaawansowanych technologii do budowy systemu webowego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93D" w:rsidRPr="00F9337C" w:rsidRDefault="00FB193D" w:rsidP="00FB193D">
            <w:pPr>
              <w:jc w:val="center"/>
            </w:pPr>
            <w:r w:rsidRPr="00F9337C">
              <w:t>2</w:t>
            </w:r>
          </w:p>
        </w:tc>
      </w:tr>
      <w:tr w:rsidR="00FB193D" w:rsidTr="00D95563">
        <w:trPr>
          <w:trHeight w:val="51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93D" w:rsidRPr="00F9337C" w:rsidRDefault="00FB193D" w:rsidP="00E009BC">
            <w:r w:rsidRPr="00F9337C">
              <w:t>Wy13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93D" w:rsidRPr="00F9337C" w:rsidRDefault="00FB193D" w:rsidP="00E009BC">
            <w:r w:rsidRPr="00F9337C">
              <w:t>Trzecie studium przypadku zastosowania zaawansowanych technologii do budowy systemu webowego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93D" w:rsidRPr="00F9337C" w:rsidRDefault="00FB193D" w:rsidP="00FB193D">
            <w:pPr>
              <w:jc w:val="center"/>
            </w:pPr>
            <w:r w:rsidRPr="00F9337C">
              <w:t>2</w:t>
            </w:r>
          </w:p>
        </w:tc>
      </w:tr>
      <w:tr w:rsidR="00FB193D" w:rsidTr="00D95563">
        <w:trPr>
          <w:trHeight w:val="51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93D" w:rsidRPr="00F9337C" w:rsidRDefault="00FB193D" w:rsidP="00E009BC">
            <w:r w:rsidRPr="00F9337C">
              <w:t>Wy14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93D" w:rsidRPr="00F9337C" w:rsidRDefault="00FB193D" w:rsidP="00E009BC">
            <w:r w:rsidRPr="00F9337C">
              <w:t>Czwarte studium przypadku zastosowania zaawansowanych technologii do budowy systemu webowego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93D" w:rsidRPr="00F9337C" w:rsidRDefault="00FB193D" w:rsidP="00FB193D">
            <w:pPr>
              <w:jc w:val="center"/>
            </w:pPr>
            <w:r w:rsidRPr="00F9337C">
              <w:t>2</w:t>
            </w:r>
          </w:p>
        </w:tc>
      </w:tr>
      <w:tr w:rsidR="00FB193D" w:rsidTr="00D95563">
        <w:trPr>
          <w:trHeight w:val="51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93D" w:rsidRPr="00F9337C" w:rsidRDefault="00FB193D" w:rsidP="00E009BC">
            <w:r w:rsidRPr="00F9337C">
              <w:t>Wy15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93D" w:rsidRPr="00F9337C" w:rsidRDefault="00FB193D" w:rsidP="00E009BC">
            <w:r w:rsidRPr="00F9337C">
              <w:t>Test zaliczeniowy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93D" w:rsidRDefault="00FB193D" w:rsidP="00FB193D">
            <w:pPr>
              <w:jc w:val="center"/>
            </w:pPr>
            <w:r w:rsidRPr="00F9337C">
              <w:t>2</w:t>
            </w:r>
          </w:p>
        </w:tc>
      </w:tr>
      <w:tr w:rsidR="00F31C3D" w:rsidTr="00906677">
        <w:trPr>
          <w:trHeight w:val="51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1C3D" w:rsidRPr="00CC204D" w:rsidRDefault="00F31C3D" w:rsidP="00906677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1C3D" w:rsidRPr="00CC204D" w:rsidRDefault="00F31C3D" w:rsidP="00906677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93D" w:rsidRPr="00F60A81" w:rsidRDefault="00FB193D" w:rsidP="00FB193D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252DBF" w:rsidRPr="00252DBF" w:rsidRDefault="00252D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6946"/>
        <w:gridCol w:w="1447"/>
      </w:tblGrid>
      <w:tr w:rsidR="00252DBF" w:rsidRPr="003B5D61" w:rsidTr="00906677">
        <w:trPr>
          <w:trHeight w:val="454"/>
        </w:trPr>
        <w:tc>
          <w:tcPr>
            <w:tcW w:w="7763" w:type="dxa"/>
            <w:gridSpan w:val="2"/>
          </w:tcPr>
          <w:p w:rsidR="00252DBF" w:rsidRPr="003B5D61" w:rsidRDefault="00252DBF" w:rsidP="00390B75">
            <w:pPr>
              <w:jc w:val="center"/>
              <w:rPr>
                <w:b/>
              </w:rPr>
            </w:pPr>
            <w:r w:rsidRPr="003B5D61">
              <w:rPr>
                <w:b/>
              </w:rPr>
              <w:lastRenderedPageBreak/>
              <w:t>Forma zajęć - laboratorium</w:t>
            </w:r>
          </w:p>
        </w:tc>
        <w:tc>
          <w:tcPr>
            <w:tcW w:w="1447" w:type="dxa"/>
            <w:vAlign w:val="center"/>
          </w:tcPr>
          <w:p w:rsidR="00252DBF" w:rsidRPr="003B5D61" w:rsidRDefault="00252DBF" w:rsidP="00CE6458">
            <w:pPr>
              <w:jc w:val="center"/>
              <w:rPr>
                <w:b/>
              </w:rPr>
            </w:pPr>
            <w:r w:rsidRPr="003B5D61">
              <w:rPr>
                <w:b/>
              </w:rPr>
              <w:t>Liczba godzin</w:t>
            </w:r>
          </w:p>
        </w:tc>
      </w:tr>
      <w:tr w:rsidR="00252DBF" w:rsidRPr="003B5D61" w:rsidTr="00906677">
        <w:trPr>
          <w:trHeight w:val="454"/>
        </w:trPr>
        <w:tc>
          <w:tcPr>
            <w:tcW w:w="817" w:type="dxa"/>
          </w:tcPr>
          <w:p w:rsidR="00252DBF" w:rsidRPr="003B5D61" w:rsidRDefault="00252DBF" w:rsidP="00F138A7">
            <w:r w:rsidRPr="003B5D61">
              <w:t>La1</w:t>
            </w:r>
          </w:p>
        </w:tc>
        <w:tc>
          <w:tcPr>
            <w:tcW w:w="6946" w:type="dxa"/>
          </w:tcPr>
          <w:p w:rsidR="00252DBF" w:rsidRPr="003B5D61" w:rsidRDefault="00363145" w:rsidP="00363145">
            <w:r>
              <w:t>Szkolenie BHP. Zapoznanie się w metodyką pracy i zasadami zaliczania. Zapoznanie się z podstawowymi tematami i technologiami wykonawczymi.</w:t>
            </w:r>
          </w:p>
        </w:tc>
        <w:tc>
          <w:tcPr>
            <w:tcW w:w="1447" w:type="dxa"/>
            <w:vAlign w:val="center"/>
          </w:tcPr>
          <w:p w:rsidR="00252DBF" w:rsidRPr="003B5D61" w:rsidRDefault="00391882" w:rsidP="00CE6458">
            <w:pPr>
              <w:jc w:val="center"/>
            </w:pPr>
            <w:r w:rsidRPr="003B5D61">
              <w:t>2</w:t>
            </w:r>
          </w:p>
        </w:tc>
      </w:tr>
      <w:tr w:rsidR="00252DBF" w:rsidRPr="003B5D61" w:rsidTr="00906677">
        <w:trPr>
          <w:trHeight w:val="454"/>
        </w:trPr>
        <w:tc>
          <w:tcPr>
            <w:tcW w:w="817" w:type="dxa"/>
          </w:tcPr>
          <w:p w:rsidR="00252DBF" w:rsidRPr="003B5D61" w:rsidRDefault="00252DBF">
            <w:r w:rsidRPr="003B5D61">
              <w:t>La2</w:t>
            </w:r>
          </w:p>
        </w:tc>
        <w:tc>
          <w:tcPr>
            <w:tcW w:w="6946" w:type="dxa"/>
          </w:tcPr>
          <w:p w:rsidR="00252DBF" w:rsidRPr="003B5D61" w:rsidRDefault="00363145" w:rsidP="00737FBA">
            <w:r>
              <w:t>Opracowanie wstępnego zakresu funkcji</w:t>
            </w:r>
            <w:r w:rsidR="001B1C71">
              <w:t xml:space="preserve"> aplikacji</w:t>
            </w:r>
            <w:r>
              <w:t>. W</w:t>
            </w:r>
            <w:r w:rsidR="00737FBA">
              <w:t>ybór technologii wraz z uzasadnieniem</w:t>
            </w:r>
            <w:r>
              <w:t>. Prezentacja działającego środowiska developerskiego (edytor, narzędzie wersjonujące, baza danych itp.)</w:t>
            </w:r>
            <w:r w:rsidR="005477BF">
              <w:t>.</w:t>
            </w:r>
          </w:p>
        </w:tc>
        <w:tc>
          <w:tcPr>
            <w:tcW w:w="1447" w:type="dxa"/>
            <w:vAlign w:val="center"/>
          </w:tcPr>
          <w:p w:rsidR="00252DBF" w:rsidRPr="003B5D61" w:rsidRDefault="00391882" w:rsidP="00CE6458">
            <w:pPr>
              <w:jc w:val="center"/>
            </w:pPr>
            <w:r w:rsidRPr="003B5D61">
              <w:t>2</w:t>
            </w:r>
          </w:p>
        </w:tc>
      </w:tr>
      <w:tr w:rsidR="00252DBF" w:rsidRPr="003B5D61" w:rsidTr="00906677">
        <w:trPr>
          <w:trHeight w:val="454"/>
        </w:trPr>
        <w:tc>
          <w:tcPr>
            <w:tcW w:w="817" w:type="dxa"/>
          </w:tcPr>
          <w:p w:rsidR="00252DBF" w:rsidRPr="003B5D61" w:rsidRDefault="00252DBF">
            <w:r w:rsidRPr="003B5D61">
              <w:t>La3</w:t>
            </w:r>
          </w:p>
        </w:tc>
        <w:tc>
          <w:tcPr>
            <w:tcW w:w="6946" w:type="dxa"/>
          </w:tcPr>
          <w:p w:rsidR="00252DBF" w:rsidRPr="003B5D61" w:rsidRDefault="00363145" w:rsidP="00363145">
            <w:r>
              <w:t>Przedstawienie dziedziny wdr</w:t>
            </w:r>
            <w:r w:rsidR="00737FBA">
              <w:t>ożen</w:t>
            </w:r>
            <w:r w:rsidR="004D32BE">
              <w:t>iowej</w:t>
            </w:r>
            <w:r>
              <w:t xml:space="preserve"> </w:t>
            </w:r>
            <w:r w:rsidR="00737FBA">
              <w:t xml:space="preserve">przyszłej </w:t>
            </w:r>
            <w:r>
              <w:t>aplikacji</w:t>
            </w:r>
            <w:r w:rsidR="00737FBA">
              <w:t>. P</w:t>
            </w:r>
            <w:r>
              <w:t xml:space="preserve">rezentacja przypadków użycia, </w:t>
            </w:r>
            <w:r w:rsidR="00737FBA">
              <w:t>wstępnego</w:t>
            </w:r>
            <w:r>
              <w:t xml:space="preserve"> schemat bazy danych</w:t>
            </w:r>
            <w:r w:rsidR="00737FBA">
              <w:t xml:space="preserve"> i </w:t>
            </w:r>
            <w:r>
              <w:t>diagram</w:t>
            </w:r>
            <w:r w:rsidR="00737FBA">
              <w:t>u</w:t>
            </w:r>
            <w:r>
              <w:t xml:space="preserve"> przejść</w:t>
            </w:r>
            <w:r w:rsidR="00737FBA">
              <w:t>.</w:t>
            </w:r>
          </w:p>
        </w:tc>
        <w:tc>
          <w:tcPr>
            <w:tcW w:w="1447" w:type="dxa"/>
            <w:vAlign w:val="center"/>
          </w:tcPr>
          <w:p w:rsidR="00252DBF" w:rsidRPr="003B5D61" w:rsidRDefault="00391882" w:rsidP="00CE6458">
            <w:pPr>
              <w:jc w:val="center"/>
            </w:pPr>
            <w:r w:rsidRPr="003B5D61">
              <w:t>2</w:t>
            </w:r>
          </w:p>
        </w:tc>
      </w:tr>
      <w:tr w:rsidR="00252DBF" w:rsidRPr="003B5D61" w:rsidTr="00906677">
        <w:trPr>
          <w:trHeight w:val="454"/>
        </w:trPr>
        <w:tc>
          <w:tcPr>
            <w:tcW w:w="817" w:type="dxa"/>
          </w:tcPr>
          <w:p w:rsidR="00252DBF" w:rsidRPr="003B5D61" w:rsidRDefault="00252DBF">
            <w:r w:rsidRPr="003B5D61">
              <w:t>La4</w:t>
            </w:r>
          </w:p>
        </w:tc>
        <w:tc>
          <w:tcPr>
            <w:tcW w:w="6946" w:type="dxa"/>
          </w:tcPr>
          <w:p w:rsidR="00252DBF" w:rsidRPr="003B5D61" w:rsidRDefault="00635294" w:rsidP="00057347">
            <w:r>
              <w:t>Tworzenie i p</w:t>
            </w:r>
            <w:r w:rsidR="00057347">
              <w:t>rezentacja</w:t>
            </w:r>
            <w:r w:rsidR="004D32BE" w:rsidRPr="004D32BE">
              <w:t xml:space="preserve"> </w:t>
            </w:r>
            <w:r w:rsidR="00057347">
              <w:t>makiet</w:t>
            </w:r>
            <w:r w:rsidR="004D32BE" w:rsidRPr="004D32BE">
              <w:t xml:space="preserve"> aplikacji</w:t>
            </w:r>
            <w:r>
              <w:t>.</w:t>
            </w:r>
          </w:p>
        </w:tc>
        <w:tc>
          <w:tcPr>
            <w:tcW w:w="1447" w:type="dxa"/>
            <w:vAlign w:val="center"/>
          </w:tcPr>
          <w:p w:rsidR="00252DBF" w:rsidRPr="003B5D61" w:rsidRDefault="00391882" w:rsidP="00CE6458">
            <w:pPr>
              <w:jc w:val="center"/>
            </w:pPr>
            <w:r w:rsidRPr="003B5D61">
              <w:t>2</w:t>
            </w:r>
          </w:p>
        </w:tc>
      </w:tr>
      <w:tr w:rsidR="00252DBF" w:rsidRPr="003B5D61" w:rsidTr="00906677">
        <w:trPr>
          <w:trHeight w:val="454"/>
        </w:trPr>
        <w:tc>
          <w:tcPr>
            <w:tcW w:w="817" w:type="dxa"/>
          </w:tcPr>
          <w:p w:rsidR="00252DBF" w:rsidRPr="003B5D61" w:rsidRDefault="00252DBF">
            <w:r w:rsidRPr="003B5D61">
              <w:t>La5</w:t>
            </w:r>
          </w:p>
        </w:tc>
        <w:tc>
          <w:tcPr>
            <w:tcW w:w="6946" w:type="dxa"/>
          </w:tcPr>
          <w:p w:rsidR="00252DBF" w:rsidRPr="003B5D61" w:rsidRDefault="00CF61BB" w:rsidP="00CF61BB">
            <w:r>
              <w:t xml:space="preserve">Prace implementacyjne – </w:t>
            </w:r>
            <w:r w:rsidR="00057347" w:rsidRPr="00057347">
              <w:t>szablony (X)HTML</w:t>
            </w:r>
            <w:r>
              <w:t>.</w:t>
            </w:r>
          </w:p>
        </w:tc>
        <w:tc>
          <w:tcPr>
            <w:tcW w:w="1447" w:type="dxa"/>
            <w:vAlign w:val="center"/>
          </w:tcPr>
          <w:p w:rsidR="00252DBF" w:rsidRPr="003B5D61" w:rsidRDefault="00391882" w:rsidP="00CE6458">
            <w:pPr>
              <w:jc w:val="center"/>
            </w:pPr>
            <w:r w:rsidRPr="003B5D61">
              <w:t>2</w:t>
            </w:r>
          </w:p>
        </w:tc>
      </w:tr>
      <w:tr w:rsidR="00391882" w:rsidRPr="003B5D61" w:rsidTr="00906677">
        <w:trPr>
          <w:trHeight w:val="454"/>
        </w:trPr>
        <w:tc>
          <w:tcPr>
            <w:tcW w:w="817" w:type="dxa"/>
          </w:tcPr>
          <w:p w:rsidR="00391882" w:rsidRPr="003B5D61" w:rsidRDefault="00CE6458">
            <w:r w:rsidRPr="003B5D61">
              <w:t>La6</w:t>
            </w:r>
          </w:p>
        </w:tc>
        <w:tc>
          <w:tcPr>
            <w:tcW w:w="6946" w:type="dxa"/>
          </w:tcPr>
          <w:p w:rsidR="00391882" w:rsidRPr="003B5D61" w:rsidRDefault="00CF61BB" w:rsidP="00CF61BB">
            <w:r>
              <w:t xml:space="preserve">Prace implementacyjne – </w:t>
            </w:r>
            <w:r w:rsidRPr="00057347">
              <w:t>arkusze CSS</w:t>
            </w:r>
            <w:r>
              <w:t>.</w:t>
            </w:r>
          </w:p>
        </w:tc>
        <w:tc>
          <w:tcPr>
            <w:tcW w:w="1447" w:type="dxa"/>
            <w:vAlign w:val="center"/>
          </w:tcPr>
          <w:p w:rsidR="00391882" w:rsidRPr="003B5D61" w:rsidRDefault="00CE6458" w:rsidP="00CE6458">
            <w:pPr>
              <w:jc w:val="center"/>
            </w:pPr>
            <w:r w:rsidRPr="003B5D61">
              <w:t>2</w:t>
            </w:r>
          </w:p>
        </w:tc>
      </w:tr>
      <w:tr w:rsidR="00CF61BB" w:rsidRPr="003B5D61" w:rsidTr="00906677">
        <w:trPr>
          <w:trHeight w:val="454"/>
        </w:trPr>
        <w:tc>
          <w:tcPr>
            <w:tcW w:w="817" w:type="dxa"/>
          </w:tcPr>
          <w:p w:rsidR="00CF61BB" w:rsidRPr="003B5D61" w:rsidRDefault="00CF61BB">
            <w:r w:rsidRPr="003B5D61">
              <w:t>La7</w:t>
            </w:r>
          </w:p>
        </w:tc>
        <w:tc>
          <w:tcPr>
            <w:tcW w:w="6946" w:type="dxa"/>
          </w:tcPr>
          <w:p w:rsidR="00CF61BB" w:rsidRPr="003B5D61" w:rsidRDefault="00CF61BB" w:rsidP="00CF61BB">
            <w:r>
              <w:t xml:space="preserve">Prace implementacyjne – </w:t>
            </w:r>
            <w:r w:rsidRPr="00057347">
              <w:t>model danych</w:t>
            </w:r>
            <w:r>
              <w:t>.</w:t>
            </w:r>
          </w:p>
        </w:tc>
        <w:tc>
          <w:tcPr>
            <w:tcW w:w="1447" w:type="dxa"/>
            <w:vAlign w:val="center"/>
          </w:tcPr>
          <w:p w:rsidR="00CF61BB" w:rsidRPr="003B5D61" w:rsidRDefault="00CF61BB" w:rsidP="00CE6458">
            <w:pPr>
              <w:jc w:val="center"/>
            </w:pPr>
            <w:r w:rsidRPr="003B5D61">
              <w:t>2</w:t>
            </w:r>
          </w:p>
        </w:tc>
      </w:tr>
      <w:tr w:rsidR="00CF61BB" w:rsidRPr="003B5D61" w:rsidTr="00906677">
        <w:trPr>
          <w:trHeight w:val="454"/>
        </w:trPr>
        <w:tc>
          <w:tcPr>
            <w:tcW w:w="817" w:type="dxa"/>
          </w:tcPr>
          <w:p w:rsidR="00CF61BB" w:rsidRPr="003B5D61" w:rsidRDefault="00CF61BB">
            <w:r w:rsidRPr="003B5D61">
              <w:t>La8</w:t>
            </w:r>
          </w:p>
        </w:tc>
        <w:tc>
          <w:tcPr>
            <w:tcW w:w="6946" w:type="dxa"/>
          </w:tcPr>
          <w:p w:rsidR="00CF61BB" w:rsidRPr="003B5D61" w:rsidRDefault="00CF61BB" w:rsidP="00CF61BB">
            <w:r>
              <w:t xml:space="preserve">Prace implementacyjne – </w:t>
            </w:r>
            <w:r w:rsidRPr="00057347">
              <w:t>formularze</w:t>
            </w:r>
            <w:r>
              <w:t>.</w:t>
            </w:r>
          </w:p>
        </w:tc>
        <w:tc>
          <w:tcPr>
            <w:tcW w:w="1447" w:type="dxa"/>
            <w:vAlign w:val="center"/>
          </w:tcPr>
          <w:p w:rsidR="00CF61BB" w:rsidRPr="003B5D61" w:rsidRDefault="00CF61BB" w:rsidP="00CE6458">
            <w:pPr>
              <w:jc w:val="center"/>
            </w:pPr>
            <w:r w:rsidRPr="003B5D61">
              <w:t>2</w:t>
            </w:r>
          </w:p>
        </w:tc>
      </w:tr>
      <w:tr w:rsidR="00CF61BB" w:rsidRPr="003B5D61" w:rsidTr="00906677">
        <w:trPr>
          <w:trHeight w:val="454"/>
        </w:trPr>
        <w:tc>
          <w:tcPr>
            <w:tcW w:w="817" w:type="dxa"/>
          </w:tcPr>
          <w:p w:rsidR="00CF61BB" w:rsidRPr="003B5D61" w:rsidRDefault="00CF61BB">
            <w:r w:rsidRPr="003B5D61">
              <w:t>La9</w:t>
            </w:r>
          </w:p>
        </w:tc>
        <w:tc>
          <w:tcPr>
            <w:tcW w:w="6946" w:type="dxa"/>
          </w:tcPr>
          <w:p w:rsidR="00CF61BB" w:rsidRPr="003B5D61" w:rsidRDefault="00CF61BB" w:rsidP="00CF61BB">
            <w:r>
              <w:t xml:space="preserve">Prace implementacyjne – </w:t>
            </w:r>
            <w:r w:rsidRPr="00057347">
              <w:t>walidacja danych</w:t>
            </w:r>
            <w:r>
              <w:t>.</w:t>
            </w:r>
          </w:p>
        </w:tc>
        <w:tc>
          <w:tcPr>
            <w:tcW w:w="1447" w:type="dxa"/>
            <w:vAlign w:val="center"/>
          </w:tcPr>
          <w:p w:rsidR="00CF61BB" w:rsidRPr="003B5D61" w:rsidRDefault="00CF61BB" w:rsidP="00CE6458">
            <w:pPr>
              <w:jc w:val="center"/>
            </w:pPr>
            <w:r w:rsidRPr="003B5D61">
              <w:t>2</w:t>
            </w:r>
          </w:p>
        </w:tc>
      </w:tr>
      <w:tr w:rsidR="00CF61BB" w:rsidRPr="003B5D61" w:rsidTr="00906677">
        <w:trPr>
          <w:trHeight w:val="454"/>
        </w:trPr>
        <w:tc>
          <w:tcPr>
            <w:tcW w:w="817" w:type="dxa"/>
          </w:tcPr>
          <w:p w:rsidR="00CF61BB" w:rsidRPr="003B5D61" w:rsidRDefault="00CF61BB">
            <w:r w:rsidRPr="003B5D61">
              <w:t>La10</w:t>
            </w:r>
          </w:p>
        </w:tc>
        <w:tc>
          <w:tcPr>
            <w:tcW w:w="6946" w:type="dxa"/>
          </w:tcPr>
          <w:p w:rsidR="00CF61BB" w:rsidRPr="003B5D61" w:rsidRDefault="00CF61BB" w:rsidP="00CF61BB">
            <w:r>
              <w:t xml:space="preserve">Prace implementacyjne – </w:t>
            </w:r>
            <w:r w:rsidRPr="00057347">
              <w:t>cache</w:t>
            </w:r>
            <w:r>
              <w:t>.</w:t>
            </w:r>
          </w:p>
        </w:tc>
        <w:tc>
          <w:tcPr>
            <w:tcW w:w="1447" w:type="dxa"/>
            <w:vAlign w:val="center"/>
          </w:tcPr>
          <w:p w:rsidR="00CF61BB" w:rsidRPr="003B5D61" w:rsidRDefault="00CF61BB" w:rsidP="00CE6458">
            <w:pPr>
              <w:jc w:val="center"/>
            </w:pPr>
            <w:r w:rsidRPr="003B5D61">
              <w:t>2</w:t>
            </w:r>
          </w:p>
        </w:tc>
      </w:tr>
      <w:tr w:rsidR="00CF61BB" w:rsidRPr="003B5D61" w:rsidTr="00906677">
        <w:trPr>
          <w:trHeight w:val="454"/>
        </w:trPr>
        <w:tc>
          <w:tcPr>
            <w:tcW w:w="817" w:type="dxa"/>
          </w:tcPr>
          <w:p w:rsidR="00CF61BB" w:rsidRPr="003B5D61" w:rsidRDefault="00CF61BB">
            <w:r w:rsidRPr="003B5D61">
              <w:t>La11</w:t>
            </w:r>
          </w:p>
        </w:tc>
        <w:tc>
          <w:tcPr>
            <w:tcW w:w="6946" w:type="dxa"/>
          </w:tcPr>
          <w:p w:rsidR="00CF61BB" w:rsidRPr="003B5D61" w:rsidRDefault="00CF61BB" w:rsidP="00CF61BB">
            <w:r>
              <w:t>Prace implementacyjne –</w:t>
            </w:r>
            <w:r w:rsidRPr="00057347">
              <w:t xml:space="preserve"> schematy URL</w:t>
            </w:r>
            <w:r>
              <w:t>.</w:t>
            </w:r>
          </w:p>
        </w:tc>
        <w:tc>
          <w:tcPr>
            <w:tcW w:w="1447" w:type="dxa"/>
            <w:vAlign w:val="center"/>
          </w:tcPr>
          <w:p w:rsidR="00CF61BB" w:rsidRPr="003B5D61" w:rsidRDefault="00CF61BB" w:rsidP="00CE6458">
            <w:pPr>
              <w:jc w:val="center"/>
            </w:pPr>
            <w:r w:rsidRPr="003B5D61">
              <w:t>2</w:t>
            </w:r>
          </w:p>
        </w:tc>
      </w:tr>
      <w:tr w:rsidR="00CF61BB" w:rsidRPr="003B5D61" w:rsidTr="00906677">
        <w:trPr>
          <w:trHeight w:val="454"/>
        </w:trPr>
        <w:tc>
          <w:tcPr>
            <w:tcW w:w="817" w:type="dxa"/>
          </w:tcPr>
          <w:p w:rsidR="00CF61BB" w:rsidRPr="003B5D61" w:rsidRDefault="00CF61BB">
            <w:r w:rsidRPr="003B5D61">
              <w:t>La12</w:t>
            </w:r>
          </w:p>
        </w:tc>
        <w:tc>
          <w:tcPr>
            <w:tcW w:w="6946" w:type="dxa"/>
          </w:tcPr>
          <w:p w:rsidR="00CF61BB" w:rsidRPr="003B5D61" w:rsidRDefault="00CF61BB" w:rsidP="00CF61BB">
            <w:r>
              <w:t xml:space="preserve">Prace implementacyjne – </w:t>
            </w:r>
            <w:r w:rsidRPr="00057347">
              <w:t>testy jednostkowe</w:t>
            </w:r>
            <w:r>
              <w:t>.</w:t>
            </w:r>
          </w:p>
        </w:tc>
        <w:tc>
          <w:tcPr>
            <w:tcW w:w="1447" w:type="dxa"/>
            <w:vAlign w:val="center"/>
          </w:tcPr>
          <w:p w:rsidR="00CF61BB" w:rsidRPr="003B5D61" w:rsidRDefault="00CF61BB" w:rsidP="00CE6458">
            <w:pPr>
              <w:jc w:val="center"/>
            </w:pPr>
            <w:r w:rsidRPr="003B5D61">
              <w:t>2</w:t>
            </w:r>
          </w:p>
        </w:tc>
      </w:tr>
      <w:tr w:rsidR="00CF61BB" w:rsidRPr="003B5D61" w:rsidTr="00906677">
        <w:trPr>
          <w:trHeight w:val="454"/>
        </w:trPr>
        <w:tc>
          <w:tcPr>
            <w:tcW w:w="817" w:type="dxa"/>
          </w:tcPr>
          <w:p w:rsidR="00CF61BB" w:rsidRPr="003B5D61" w:rsidRDefault="00CF61BB">
            <w:r w:rsidRPr="003B5D61">
              <w:t>La13</w:t>
            </w:r>
          </w:p>
        </w:tc>
        <w:tc>
          <w:tcPr>
            <w:tcW w:w="6946" w:type="dxa"/>
          </w:tcPr>
          <w:p w:rsidR="00CF61BB" w:rsidRPr="003B5D61" w:rsidRDefault="00CF61BB" w:rsidP="00FB2B81">
            <w:r>
              <w:t xml:space="preserve">Prace implementacyjne – </w:t>
            </w:r>
            <w:r w:rsidR="00FB2B81">
              <w:t>testy integracyjne.</w:t>
            </w:r>
          </w:p>
        </w:tc>
        <w:tc>
          <w:tcPr>
            <w:tcW w:w="1447" w:type="dxa"/>
            <w:vAlign w:val="center"/>
          </w:tcPr>
          <w:p w:rsidR="00CF61BB" w:rsidRPr="003B5D61" w:rsidRDefault="00CF61BB" w:rsidP="00CE6458">
            <w:pPr>
              <w:jc w:val="center"/>
            </w:pPr>
            <w:r w:rsidRPr="003B5D61">
              <w:t>2</w:t>
            </w:r>
          </w:p>
        </w:tc>
      </w:tr>
      <w:tr w:rsidR="00CF61BB" w:rsidRPr="003B5D61" w:rsidTr="00906677">
        <w:trPr>
          <w:trHeight w:val="454"/>
        </w:trPr>
        <w:tc>
          <w:tcPr>
            <w:tcW w:w="817" w:type="dxa"/>
          </w:tcPr>
          <w:p w:rsidR="00CF61BB" w:rsidRPr="003B5D61" w:rsidRDefault="00CF61BB">
            <w:r w:rsidRPr="003B5D61">
              <w:t>La14</w:t>
            </w:r>
          </w:p>
        </w:tc>
        <w:tc>
          <w:tcPr>
            <w:tcW w:w="6946" w:type="dxa"/>
          </w:tcPr>
          <w:p w:rsidR="00CF61BB" w:rsidRPr="003B5D61" w:rsidRDefault="00CF61BB" w:rsidP="00C6414B">
            <w:r>
              <w:t xml:space="preserve">Prace implementacyjne – </w:t>
            </w:r>
            <w:r w:rsidRPr="00057347">
              <w:t>testy akceptacyjne</w:t>
            </w:r>
            <w:r>
              <w:t>.</w:t>
            </w:r>
          </w:p>
        </w:tc>
        <w:tc>
          <w:tcPr>
            <w:tcW w:w="1447" w:type="dxa"/>
            <w:vAlign w:val="center"/>
          </w:tcPr>
          <w:p w:rsidR="00CF61BB" w:rsidRPr="003B5D61" w:rsidRDefault="00CF61BB" w:rsidP="00CE6458">
            <w:pPr>
              <w:jc w:val="center"/>
            </w:pPr>
            <w:r w:rsidRPr="003B5D61">
              <w:t>2</w:t>
            </w:r>
          </w:p>
        </w:tc>
      </w:tr>
      <w:tr w:rsidR="00CF61BB" w:rsidRPr="003B5D61" w:rsidTr="00906677">
        <w:trPr>
          <w:trHeight w:val="454"/>
        </w:trPr>
        <w:tc>
          <w:tcPr>
            <w:tcW w:w="817" w:type="dxa"/>
          </w:tcPr>
          <w:p w:rsidR="00CF61BB" w:rsidRPr="003B5D61" w:rsidRDefault="00CF61BB" w:rsidP="00F138A7">
            <w:r w:rsidRPr="003B5D61">
              <w:t>La15</w:t>
            </w:r>
          </w:p>
        </w:tc>
        <w:tc>
          <w:tcPr>
            <w:tcW w:w="6946" w:type="dxa"/>
          </w:tcPr>
          <w:p w:rsidR="00CF61BB" w:rsidRPr="003B5D61" w:rsidRDefault="00CF61BB" w:rsidP="00F138A7">
            <w:r>
              <w:t>Prezentacja gotowej aplik</w:t>
            </w:r>
            <w:r w:rsidR="00FB2B81">
              <w:t>a</w:t>
            </w:r>
            <w:r>
              <w:t>cji</w:t>
            </w:r>
            <w:r w:rsidR="000A7D04">
              <w:t xml:space="preserve"> </w:t>
            </w:r>
            <w:r w:rsidR="000A7D04" w:rsidRPr="007E3962">
              <w:rPr>
                <w:lang w:val="en-US"/>
              </w:rPr>
              <w:t>–</w:t>
            </w:r>
            <w:r w:rsidR="000A7D04">
              <w:t xml:space="preserve"> zaliczenie.</w:t>
            </w:r>
          </w:p>
        </w:tc>
        <w:tc>
          <w:tcPr>
            <w:tcW w:w="1447" w:type="dxa"/>
            <w:vAlign w:val="center"/>
          </w:tcPr>
          <w:p w:rsidR="00CF61BB" w:rsidRPr="003B5D61" w:rsidRDefault="00CF61BB" w:rsidP="00CE6458">
            <w:pPr>
              <w:jc w:val="center"/>
            </w:pPr>
            <w:r w:rsidRPr="003B5D61">
              <w:t>2</w:t>
            </w:r>
          </w:p>
        </w:tc>
      </w:tr>
      <w:tr w:rsidR="00CF61BB" w:rsidRPr="003B5D61" w:rsidTr="00906677">
        <w:trPr>
          <w:trHeight w:val="454"/>
        </w:trPr>
        <w:tc>
          <w:tcPr>
            <w:tcW w:w="817" w:type="dxa"/>
          </w:tcPr>
          <w:p w:rsidR="00CF61BB" w:rsidRPr="003B5D61" w:rsidRDefault="00CF61BB" w:rsidP="00F138A7"/>
        </w:tc>
        <w:tc>
          <w:tcPr>
            <w:tcW w:w="6946" w:type="dxa"/>
          </w:tcPr>
          <w:p w:rsidR="00CF61BB" w:rsidRPr="003B5D61" w:rsidRDefault="00CF61BB" w:rsidP="00F138A7">
            <w:r w:rsidRPr="003B5D61">
              <w:t>Suma godzin</w:t>
            </w:r>
          </w:p>
        </w:tc>
        <w:tc>
          <w:tcPr>
            <w:tcW w:w="1447" w:type="dxa"/>
            <w:vAlign w:val="center"/>
          </w:tcPr>
          <w:p w:rsidR="00CF61BB" w:rsidRPr="003B5D61" w:rsidRDefault="001E1778" w:rsidP="00CE6458">
            <w:pPr>
              <w:jc w:val="center"/>
              <w:rPr>
                <w:b/>
              </w:rPr>
            </w:pPr>
            <w:r w:rsidRPr="003B5D61">
              <w:rPr>
                <w:b/>
              </w:rPr>
              <w:fldChar w:fldCharType="begin"/>
            </w:r>
            <w:r w:rsidR="00CF61BB" w:rsidRPr="003B5D61">
              <w:rPr>
                <w:b/>
              </w:rPr>
              <w:instrText xml:space="preserve"> =SUM(ABOVE) </w:instrText>
            </w:r>
            <w:r w:rsidRPr="003B5D61">
              <w:rPr>
                <w:b/>
              </w:rPr>
              <w:fldChar w:fldCharType="separate"/>
            </w:r>
            <w:r w:rsidR="00CF61BB" w:rsidRPr="003B5D61">
              <w:rPr>
                <w:b/>
                <w:noProof/>
              </w:rPr>
              <w:t>30</w:t>
            </w:r>
            <w:r w:rsidRPr="003B5D61">
              <w:rPr>
                <w:b/>
              </w:rPr>
              <w:fldChar w:fldCharType="end"/>
            </w:r>
          </w:p>
        </w:tc>
      </w:tr>
    </w:tbl>
    <w:p w:rsidR="00252DBF" w:rsidRDefault="00252DBF">
      <w:pPr>
        <w:rPr>
          <w:sz w:val="12"/>
          <w:szCs w:val="12"/>
        </w:rPr>
      </w:pPr>
    </w:p>
    <w:p w:rsidR="00252DBF" w:rsidRDefault="00252DBF">
      <w:pPr>
        <w:rPr>
          <w:sz w:val="12"/>
          <w:szCs w:val="12"/>
        </w:rPr>
      </w:pPr>
    </w:p>
    <w:p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230"/>
      </w:tblGrid>
      <w:tr w:rsidR="009A383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33D" w:rsidRDefault="00DC5082" w:rsidP="0085533D">
            <w:r>
              <w:t>N</w:t>
            </w:r>
            <w:r w:rsidR="007358EE">
              <w:t>1.</w:t>
            </w:r>
            <w:r w:rsidR="00C66C0D">
              <w:t xml:space="preserve"> Wykład ilustrowany planszami multimedialnymi</w:t>
            </w:r>
            <w:r w:rsidR="00E152D3">
              <w:t>.</w:t>
            </w:r>
          </w:p>
          <w:p w:rsidR="00C33E82" w:rsidRDefault="00DC5082" w:rsidP="0085533D">
            <w:r>
              <w:t>N</w:t>
            </w:r>
            <w:r w:rsidR="007358EE">
              <w:t>2.</w:t>
            </w:r>
            <w:r w:rsidR="00C66C0D">
              <w:t xml:space="preserve"> </w:t>
            </w:r>
            <w:r w:rsidR="00C33E82">
              <w:t xml:space="preserve">Ćwiczenia laboratoryjne z wykorzystaniem </w:t>
            </w:r>
            <w:r w:rsidR="00863E6D">
              <w:t>odpowiednich</w:t>
            </w:r>
            <w:r w:rsidR="00C33E82">
              <w:t xml:space="preserve"> środowisk programistycznych</w:t>
            </w:r>
            <w:r w:rsidR="00E152D3">
              <w:t>.</w:t>
            </w:r>
          </w:p>
          <w:p w:rsidR="00CF7736" w:rsidRDefault="00DC5082" w:rsidP="0085533D">
            <w:r>
              <w:t>N</w:t>
            </w:r>
            <w:r w:rsidR="00C66C0D">
              <w:t>3</w:t>
            </w:r>
            <w:r w:rsidR="007358EE">
              <w:t>.</w:t>
            </w:r>
            <w:r w:rsidR="00C66C0D">
              <w:t xml:space="preserve"> </w:t>
            </w:r>
            <w:r w:rsidR="00CF7736">
              <w:t xml:space="preserve">System </w:t>
            </w:r>
            <w:proofErr w:type="spellStart"/>
            <w:r w:rsidR="00CF7736">
              <w:t>e-learningowy</w:t>
            </w:r>
            <w:proofErr w:type="spellEnd"/>
            <w:r w:rsidR="00CF7736">
              <w:t xml:space="preserve"> </w:t>
            </w:r>
            <w:r w:rsidR="00CF7736" w:rsidRPr="00C33E82">
              <w:t>do publikacji materiałów dydaktycznych i</w:t>
            </w:r>
            <w:r w:rsidR="00CF7736">
              <w:t xml:space="preserve"> odbierania</w:t>
            </w:r>
            <w:r w:rsidR="00CF7736" w:rsidRPr="00C33E82">
              <w:t xml:space="preserve"> prac studenckich</w:t>
            </w:r>
            <w:r w:rsidR="00E152D3">
              <w:t>.</w:t>
            </w:r>
          </w:p>
          <w:p w:rsidR="00CF7736" w:rsidRDefault="00C66C0D" w:rsidP="00C66C0D">
            <w:r>
              <w:t>N4.</w:t>
            </w:r>
            <w:r w:rsidR="00C33E82">
              <w:t xml:space="preserve"> </w:t>
            </w:r>
            <w:r w:rsidR="00E152D3">
              <w:t>Praca własna na podstawie harmonogramu</w:t>
            </w:r>
            <w:r w:rsidR="00CF7736">
              <w:t xml:space="preserve"> zadań</w:t>
            </w:r>
            <w:r w:rsidR="00E152D3">
              <w:t>.</w:t>
            </w:r>
          </w:p>
          <w:p w:rsidR="00C66C0D" w:rsidRDefault="00C66C0D" w:rsidP="00C66C0D">
            <w:r>
              <w:t>N5. Praca własna – przygotowanie do egzaminu</w:t>
            </w:r>
            <w:r w:rsidR="00E152D3">
              <w:t>.</w:t>
            </w:r>
          </w:p>
          <w:p w:rsidR="007358EE" w:rsidRDefault="00C860B9" w:rsidP="00C860B9">
            <w:r>
              <w:t xml:space="preserve">N6. System </w:t>
            </w:r>
            <w:proofErr w:type="spellStart"/>
            <w:r>
              <w:t>e-learningowy</w:t>
            </w:r>
            <w:proofErr w:type="spellEnd"/>
            <w:r>
              <w:t xml:space="preserve"> </w:t>
            </w:r>
            <w:r w:rsidRPr="00C33E82">
              <w:t xml:space="preserve">do </w:t>
            </w:r>
            <w:r>
              <w:t>przeprowadzenia testu egzaminacyjnego</w:t>
            </w:r>
          </w:p>
        </w:tc>
      </w:tr>
    </w:tbl>
    <w:p w:rsidR="008F1AD2" w:rsidRDefault="008F1AD2">
      <w:pPr>
        <w:rPr>
          <w:sz w:val="12"/>
          <w:szCs w:val="12"/>
        </w:rPr>
      </w:pPr>
    </w:p>
    <w:p w:rsidR="007333C4" w:rsidRPr="007333C4" w:rsidRDefault="001E74EB" w:rsidP="007333C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  <w:r w:rsidR="007333C4" w:rsidRPr="007333C4">
        <w:rPr>
          <w:b/>
          <w:sz w:val="22"/>
          <w:szCs w:val="22"/>
        </w:rPr>
        <w:lastRenderedPageBreak/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="007333C4" w:rsidRPr="007333C4">
        <w:rPr>
          <w:b/>
          <w:sz w:val="22"/>
          <w:szCs w:val="22"/>
        </w:rPr>
        <w:t>EFEKTÓW KSZTAŁCENIA</w:t>
      </w: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  <w:gridCol w:w="2126"/>
        <w:gridCol w:w="4642"/>
      </w:tblGrid>
      <w:tr w:rsidR="007333C4" w:rsidRPr="00390B75" w:rsidTr="00445A01">
        <w:tc>
          <w:tcPr>
            <w:tcW w:w="2518" w:type="dxa"/>
          </w:tcPr>
          <w:p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FB2B81">
              <w:rPr>
                <w:b/>
                <w:sz w:val="22"/>
                <w:szCs w:val="22"/>
              </w:rPr>
              <w:t>: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F – formująca (w trakcie semestru), P – podsumowująca (na koniec semestru)</w:t>
            </w:r>
          </w:p>
        </w:tc>
        <w:tc>
          <w:tcPr>
            <w:tcW w:w="2126" w:type="dxa"/>
          </w:tcPr>
          <w:p w:rsidR="007333C4" w:rsidRPr="00390B75" w:rsidRDefault="007333C4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642" w:type="dxa"/>
          </w:tcPr>
          <w:p w:rsidR="007333C4" w:rsidRPr="00390B75" w:rsidRDefault="007333C4" w:rsidP="007333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7333C4" w:rsidRPr="00390B75" w:rsidTr="00445A01">
        <w:tc>
          <w:tcPr>
            <w:tcW w:w="2518" w:type="dxa"/>
          </w:tcPr>
          <w:p w:rsidR="007333C4" w:rsidRDefault="009D49C5" w:rsidP="007C72CA">
            <w:r>
              <w:t>F1</w:t>
            </w:r>
            <w:r w:rsidR="00FB2B81">
              <w:t xml:space="preserve"> – F3 (La2 – La4</w:t>
            </w:r>
            <w:r w:rsidR="00CF7736">
              <w:t>)</w:t>
            </w:r>
          </w:p>
        </w:tc>
        <w:tc>
          <w:tcPr>
            <w:tcW w:w="2126" w:type="dxa"/>
          </w:tcPr>
          <w:p w:rsidR="007333C4" w:rsidRDefault="00CF7736" w:rsidP="007C72CA">
            <w:r>
              <w:t>PEK_U01</w:t>
            </w:r>
          </w:p>
          <w:p w:rsidR="00CF7736" w:rsidRPr="00390B75" w:rsidRDefault="00CF7736" w:rsidP="007C72CA">
            <w:pPr>
              <w:rPr>
                <w:sz w:val="22"/>
                <w:szCs w:val="22"/>
              </w:rPr>
            </w:pPr>
            <w:r>
              <w:t>PEK_K0</w:t>
            </w:r>
            <w:r w:rsidR="009A7694">
              <w:t>1</w:t>
            </w:r>
          </w:p>
        </w:tc>
        <w:tc>
          <w:tcPr>
            <w:tcW w:w="4642" w:type="dxa"/>
          </w:tcPr>
          <w:p w:rsidR="007333C4" w:rsidRPr="00390B75" w:rsidRDefault="00F3367D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punktowa w skali (0-10)</w:t>
            </w:r>
            <w:r w:rsidR="00C860B9">
              <w:rPr>
                <w:sz w:val="22"/>
                <w:szCs w:val="22"/>
              </w:rPr>
              <w:t>.</w:t>
            </w:r>
          </w:p>
        </w:tc>
      </w:tr>
      <w:tr w:rsidR="00F3367D" w:rsidRPr="00390B75" w:rsidTr="00445A01">
        <w:tc>
          <w:tcPr>
            <w:tcW w:w="2518" w:type="dxa"/>
          </w:tcPr>
          <w:p w:rsidR="00F3367D" w:rsidRDefault="00FB2B81" w:rsidP="007C72CA">
            <w:r>
              <w:t>F4 – F14 (La5</w:t>
            </w:r>
            <w:r w:rsidR="009B667B">
              <w:t xml:space="preserve"> – La15</w:t>
            </w:r>
            <w:r w:rsidR="00F3367D">
              <w:t>)</w:t>
            </w:r>
          </w:p>
        </w:tc>
        <w:tc>
          <w:tcPr>
            <w:tcW w:w="2126" w:type="dxa"/>
          </w:tcPr>
          <w:p w:rsidR="00F3367D" w:rsidRDefault="00F3367D" w:rsidP="00F3367D">
            <w:r>
              <w:t>PEK_U02</w:t>
            </w:r>
          </w:p>
          <w:p w:rsidR="00F3367D" w:rsidRPr="00390B75" w:rsidRDefault="00F3367D" w:rsidP="00F3367D">
            <w:pPr>
              <w:rPr>
                <w:sz w:val="22"/>
                <w:szCs w:val="22"/>
              </w:rPr>
            </w:pPr>
            <w:r>
              <w:t>PEK_K0</w:t>
            </w:r>
            <w:r w:rsidR="009A7694">
              <w:t>1</w:t>
            </w:r>
          </w:p>
        </w:tc>
        <w:tc>
          <w:tcPr>
            <w:tcW w:w="4642" w:type="dxa"/>
          </w:tcPr>
          <w:p w:rsidR="00F3367D" w:rsidRPr="00390B75" w:rsidRDefault="00E63E74" w:rsidP="00D96A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punktowa w skali (0-10)</w:t>
            </w:r>
            <w:r w:rsidR="00C860B9">
              <w:rPr>
                <w:sz w:val="22"/>
                <w:szCs w:val="22"/>
              </w:rPr>
              <w:t>.</w:t>
            </w:r>
          </w:p>
        </w:tc>
      </w:tr>
      <w:tr w:rsidR="00E63E74" w:rsidRPr="00390B75" w:rsidTr="00D96A4E">
        <w:tc>
          <w:tcPr>
            <w:tcW w:w="2518" w:type="dxa"/>
          </w:tcPr>
          <w:p w:rsidR="00E63E74" w:rsidRDefault="0092375A" w:rsidP="00D96A4E">
            <w:r>
              <w:t>F</w:t>
            </w:r>
            <w:r w:rsidR="00E63E74">
              <w:t xml:space="preserve"> La</w:t>
            </w:r>
          </w:p>
        </w:tc>
        <w:tc>
          <w:tcPr>
            <w:tcW w:w="2126" w:type="dxa"/>
          </w:tcPr>
          <w:p w:rsidR="00E63E74" w:rsidRDefault="00E63E74" w:rsidP="00D96A4E">
            <w:r>
              <w:t>PEK_U01</w:t>
            </w:r>
          </w:p>
          <w:p w:rsidR="00E63E74" w:rsidRDefault="00E63E74" w:rsidP="00D96A4E">
            <w:r>
              <w:t>PEK_U02</w:t>
            </w:r>
          </w:p>
          <w:p w:rsidR="00E63E74" w:rsidRPr="00390B75" w:rsidRDefault="00E63E74" w:rsidP="00D96A4E">
            <w:pPr>
              <w:rPr>
                <w:sz w:val="22"/>
                <w:szCs w:val="22"/>
              </w:rPr>
            </w:pPr>
            <w:r>
              <w:t>PEK_K0</w:t>
            </w:r>
            <w:r w:rsidR="009A7694">
              <w:t>1</w:t>
            </w:r>
          </w:p>
        </w:tc>
        <w:tc>
          <w:tcPr>
            <w:tcW w:w="4642" w:type="dxa"/>
          </w:tcPr>
          <w:p w:rsidR="00E63E74" w:rsidRDefault="00C87ED6" w:rsidP="00D96A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  <w:r w:rsidR="009B667B">
              <w:rPr>
                <w:sz w:val="22"/>
                <w:szCs w:val="22"/>
              </w:rPr>
              <w:t xml:space="preserve"> powyżej</w:t>
            </w:r>
            <w:r w:rsidR="00E63E74">
              <w:rPr>
                <w:sz w:val="22"/>
                <w:szCs w:val="22"/>
              </w:rPr>
              <w:t xml:space="preserve"> 50% punktów.</w:t>
            </w:r>
          </w:p>
          <w:p w:rsidR="00E63E74" w:rsidRPr="00390B75" w:rsidRDefault="00C87ED6" w:rsidP="00D96A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Uzyskane punkty </w:t>
            </w:r>
            <w:r w:rsidR="002B2F1D">
              <w:rPr>
                <w:sz w:val="22"/>
                <w:szCs w:val="22"/>
              </w:rPr>
              <w:t>stanowią 50% podstawy oceny końcowej.</w:t>
            </w:r>
          </w:p>
        </w:tc>
      </w:tr>
      <w:tr w:rsidR="00F3367D" w:rsidRPr="00390B75" w:rsidTr="00445A01">
        <w:tc>
          <w:tcPr>
            <w:tcW w:w="2518" w:type="dxa"/>
          </w:tcPr>
          <w:p w:rsidR="00E63E74" w:rsidRDefault="00E63E74" w:rsidP="007C72CA">
            <w:r>
              <w:t xml:space="preserve">P </w:t>
            </w:r>
            <w:r w:rsidR="00C860B9">
              <w:t>Wy</w:t>
            </w:r>
          </w:p>
        </w:tc>
        <w:tc>
          <w:tcPr>
            <w:tcW w:w="2126" w:type="dxa"/>
          </w:tcPr>
          <w:p w:rsidR="00E63E74" w:rsidRDefault="00E63E74" w:rsidP="00E63E74">
            <w:r>
              <w:t>PEK_W01</w:t>
            </w:r>
          </w:p>
          <w:p w:rsidR="00F3367D" w:rsidRPr="00B06756" w:rsidRDefault="00E63E74" w:rsidP="00E63E74">
            <w:r>
              <w:t>PEK_W02</w:t>
            </w:r>
          </w:p>
        </w:tc>
        <w:tc>
          <w:tcPr>
            <w:tcW w:w="4642" w:type="dxa"/>
          </w:tcPr>
          <w:p w:rsidR="002B2F1D" w:rsidRDefault="002B2F1D" w:rsidP="00E63E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powyżej 50% punktów za prawidłowe odpowiedzi na teście</w:t>
            </w:r>
            <w:r w:rsidR="00CA2C42">
              <w:rPr>
                <w:sz w:val="22"/>
                <w:szCs w:val="22"/>
              </w:rPr>
              <w:t>.</w:t>
            </w:r>
          </w:p>
          <w:p w:rsidR="00CA2C42" w:rsidRDefault="00CA2C42" w:rsidP="002B2F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2B2F1D">
              <w:rPr>
                <w:sz w:val="22"/>
                <w:szCs w:val="22"/>
              </w:rPr>
              <w:t xml:space="preserve">unkty </w:t>
            </w:r>
            <w:r>
              <w:rPr>
                <w:sz w:val="22"/>
                <w:szCs w:val="22"/>
              </w:rPr>
              <w:t>z laboratorium i punkty z wykładu są ważone aby ich wpływ na ocenę końcową był jednakowy.</w:t>
            </w:r>
          </w:p>
          <w:p w:rsidR="00F3367D" w:rsidRPr="00390B75" w:rsidRDefault="009B667B" w:rsidP="002B2F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Ocena </w:t>
            </w:r>
            <w:r w:rsidR="00CA2C42">
              <w:rPr>
                <w:sz w:val="22"/>
                <w:szCs w:val="22"/>
              </w:rPr>
              <w:t xml:space="preserve">pozytywna </w:t>
            </w:r>
            <w:r w:rsidR="002B2F1D">
              <w:rPr>
                <w:sz w:val="22"/>
                <w:szCs w:val="22"/>
              </w:rPr>
              <w:t xml:space="preserve">wyznaczana wg </w:t>
            </w:r>
            <w:r w:rsidR="00E63E74" w:rsidRPr="00E63E74">
              <w:rPr>
                <w:sz w:val="22"/>
                <w:szCs w:val="22"/>
              </w:rPr>
              <w:t>proporc</w:t>
            </w:r>
            <w:r w:rsidR="00C860B9">
              <w:rPr>
                <w:sz w:val="22"/>
                <w:szCs w:val="22"/>
              </w:rPr>
              <w:t xml:space="preserve">jonalnych przedziałów </w:t>
            </w:r>
            <w:r>
              <w:rPr>
                <w:sz w:val="22"/>
                <w:szCs w:val="22"/>
              </w:rPr>
              <w:t>w zakresie 50</w:t>
            </w:r>
            <w:r w:rsidR="00EA4F46">
              <w:rPr>
                <w:sz w:val="22"/>
                <w:szCs w:val="22"/>
              </w:rPr>
              <w:t>÷</w:t>
            </w:r>
            <w:r w:rsidR="00E63E74" w:rsidRPr="00E63E74">
              <w:rPr>
                <w:sz w:val="22"/>
                <w:szCs w:val="22"/>
              </w:rPr>
              <w:t>100%</w:t>
            </w:r>
            <w:r w:rsidR="00C860B9">
              <w:rPr>
                <w:sz w:val="22"/>
                <w:szCs w:val="22"/>
              </w:rPr>
              <w:t xml:space="preserve"> </w:t>
            </w:r>
            <w:r w:rsidR="002B2F1D">
              <w:rPr>
                <w:sz w:val="22"/>
                <w:szCs w:val="22"/>
              </w:rPr>
              <w:t>punktów</w:t>
            </w:r>
            <w:r w:rsidR="001E74EB">
              <w:rPr>
                <w:sz w:val="22"/>
                <w:szCs w:val="22"/>
              </w:rPr>
              <w:t xml:space="preserve"> sumarycznych</w:t>
            </w:r>
            <w:r w:rsidR="002B2F1D">
              <w:rPr>
                <w:sz w:val="22"/>
                <w:szCs w:val="22"/>
              </w:rPr>
              <w:t>.</w:t>
            </w:r>
          </w:p>
        </w:tc>
      </w:tr>
    </w:tbl>
    <w:p w:rsidR="00067B47" w:rsidRDefault="00067B47">
      <w:pPr>
        <w:rPr>
          <w:sz w:val="12"/>
          <w:szCs w:val="12"/>
        </w:rPr>
      </w:pPr>
    </w:p>
    <w:p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230"/>
      </w:tblGrid>
      <w:tr w:rsidR="009A3831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:rsidRPr="00F97CB2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2375A" w:rsidRPr="006F01A6" w:rsidRDefault="0092375A" w:rsidP="0092375A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="00C53643" w:rsidRPr="00C53643" w:rsidRDefault="00C53643" w:rsidP="00C53643">
            <w:pPr>
              <w:numPr>
                <w:ilvl w:val="0"/>
                <w:numId w:val="17"/>
              </w:numPr>
              <w:tabs>
                <w:tab w:val="clear" w:pos="720"/>
                <w:tab w:val="num" w:pos="577"/>
              </w:tabs>
              <w:ind w:left="577" w:hanging="567"/>
            </w:pPr>
            <w:r w:rsidRPr="00C53643">
              <w:t xml:space="preserve">Tom </w:t>
            </w:r>
            <w:proofErr w:type="spellStart"/>
            <w:r w:rsidRPr="00C53643">
              <w:t>Barker</w:t>
            </w:r>
            <w:proofErr w:type="spellEnd"/>
            <w:r w:rsidRPr="00C53643">
              <w:t xml:space="preserve">: </w:t>
            </w:r>
            <w:proofErr w:type="spellStart"/>
            <w:r w:rsidRPr="00C53643">
              <w:t>Responsywne</w:t>
            </w:r>
            <w:proofErr w:type="spellEnd"/>
            <w:r w:rsidRPr="00C53643">
              <w:t xml:space="preserve"> i wydajne projekty internetowe. Szybkie aplikacje dla każdego, Helion, 2015</w:t>
            </w:r>
            <w:r>
              <w:t>.</w:t>
            </w:r>
          </w:p>
          <w:p w:rsidR="00C53643" w:rsidRDefault="00C53643" w:rsidP="00C53643">
            <w:pPr>
              <w:numPr>
                <w:ilvl w:val="0"/>
                <w:numId w:val="17"/>
              </w:numPr>
              <w:tabs>
                <w:tab w:val="clear" w:pos="720"/>
                <w:tab w:val="num" w:pos="577"/>
              </w:tabs>
              <w:ind w:left="577" w:hanging="567"/>
              <w:rPr>
                <w:lang w:val="en-US"/>
              </w:rPr>
            </w:pPr>
            <w:proofErr w:type="spellStart"/>
            <w:r w:rsidRPr="00A56B35">
              <w:rPr>
                <w:lang w:val="en-US"/>
              </w:rPr>
              <w:t>Geoffroy</w:t>
            </w:r>
            <w:proofErr w:type="spellEnd"/>
            <w:r w:rsidRPr="00A56B35">
              <w:rPr>
                <w:lang w:val="en-US"/>
              </w:rPr>
              <w:t xml:space="preserve"> </w:t>
            </w:r>
            <w:proofErr w:type="spellStart"/>
            <w:r w:rsidRPr="00A56B35">
              <w:rPr>
                <w:lang w:val="en-US"/>
              </w:rPr>
              <w:t>Warin</w:t>
            </w:r>
            <w:proofErr w:type="spellEnd"/>
            <w:r>
              <w:rPr>
                <w:lang w:val="en-US"/>
              </w:rPr>
              <w:t xml:space="preserve">: </w:t>
            </w:r>
            <w:r>
              <w:rPr>
                <w:rStyle w:val="searchword"/>
              </w:rPr>
              <w:t>Spring</w:t>
            </w:r>
            <w:r>
              <w:t xml:space="preserve"> </w:t>
            </w:r>
            <w:r>
              <w:rPr>
                <w:lang w:val="en-US"/>
              </w:rPr>
              <w:t xml:space="preserve">MVC 4 – </w:t>
            </w:r>
            <w:proofErr w:type="spellStart"/>
            <w:r w:rsidRPr="00A56B35">
              <w:rPr>
                <w:lang w:val="en-US"/>
              </w:rPr>
              <w:t>projektowanie</w:t>
            </w:r>
            <w:proofErr w:type="spellEnd"/>
            <w:r w:rsidRPr="00A56B35">
              <w:rPr>
                <w:lang w:val="en-US"/>
              </w:rPr>
              <w:t xml:space="preserve"> </w:t>
            </w:r>
            <w:proofErr w:type="spellStart"/>
            <w:r w:rsidRPr="00A56B35">
              <w:rPr>
                <w:lang w:val="en-US"/>
              </w:rPr>
              <w:t>zaawansowanych</w:t>
            </w:r>
            <w:proofErr w:type="spellEnd"/>
            <w:r w:rsidRPr="00A56B35">
              <w:rPr>
                <w:lang w:val="en-US"/>
              </w:rPr>
              <w:t xml:space="preserve"> </w:t>
            </w:r>
            <w:proofErr w:type="spellStart"/>
            <w:r w:rsidRPr="00A56B35">
              <w:rPr>
                <w:lang w:val="en-US"/>
              </w:rPr>
              <w:t>aplikacji</w:t>
            </w:r>
            <w:proofErr w:type="spellEnd"/>
            <w:r w:rsidRPr="00A56B35">
              <w:rPr>
                <w:lang w:val="en-US"/>
              </w:rPr>
              <w:t xml:space="preserve"> WWW</w:t>
            </w:r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Helion</w:t>
            </w:r>
            <w:proofErr w:type="spellEnd"/>
            <w:r>
              <w:rPr>
                <w:lang w:val="en-US"/>
              </w:rPr>
              <w:t>, 2016.</w:t>
            </w:r>
          </w:p>
          <w:p w:rsidR="00C53643" w:rsidRPr="007B228D" w:rsidRDefault="00C53643" w:rsidP="00C53643">
            <w:pPr>
              <w:numPr>
                <w:ilvl w:val="0"/>
                <w:numId w:val="17"/>
              </w:numPr>
              <w:tabs>
                <w:tab w:val="clear" w:pos="720"/>
                <w:tab w:val="num" w:pos="577"/>
              </w:tabs>
              <w:ind w:left="577" w:hanging="567"/>
              <w:rPr>
                <w:lang w:val="en-US"/>
              </w:rPr>
            </w:pPr>
            <w:r w:rsidRPr="007B228D">
              <w:rPr>
                <w:lang w:val="en-US"/>
              </w:rPr>
              <w:t xml:space="preserve">Terry </w:t>
            </w:r>
            <w:proofErr w:type="spellStart"/>
            <w:r w:rsidRPr="007B228D">
              <w:rPr>
                <w:lang w:val="en-US"/>
              </w:rPr>
              <w:t>Matula</w:t>
            </w:r>
            <w:proofErr w:type="spellEnd"/>
            <w:r>
              <w:rPr>
                <w:lang w:val="en-US"/>
              </w:rPr>
              <w:t xml:space="preserve">: </w:t>
            </w:r>
            <w:proofErr w:type="spellStart"/>
            <w:r w:rsidRPr="007B228D">
              <w:rPr>
                <w:lang w:val="en-US"/>
              </w:rPr>
              <w:t>Laravel</w:t>
            </w:r>
            <w:proofErr w:type="spellEnd"/>
            <w:r w:rsidRPr="007B228D">
              <w:rPr>
                <w:lang w:val="en-US"/>
              </w:rPr>
              <w:t xml:space="preserve">. </w:t>
            </w:r>
            <w:proofErr w:type="spellStart"/>
            <w:r w:rsidRPr="007B228D">
              <w:rPr>
                <w:lang w:val="en-US"/>
              </w:rPr>
              <w:t>Tworzenie</w:t>
            </w:r>
            <w:proofErr w:type="spellEnd"/>
            <w:r w:rsidRPr="007B228D">
              <w:rPr>
                <w:lang w:val="en-US"/>
              </w:rPr>
              <w:t xml:space="preserve"> </w:t>
            </w:r>
            <w:proofErr w:type="spellStart"/>
            <w:r w:rsidRPr="007B228D">
              <w:rPr>
                <w:lang w:val="en-US"/>
              </w:rPr>
              <w:t>aplikacji</w:t>
            </w:r>
            <w:proofErr w:type="spellEnd"/>
            <w:r w:rsidRPr="007B228D">
              <w:rPr>
                <w:lang w:val="en-US"/>
              </w:rPr>
              <w:t xml:space="preserve">. </w:t>
            </w:r>
            <w:proofErr w:type="spellStart"/>
            <w:r w:rsidRPr="007B228D">
              <w:rPr>
                <w:lang w:val="en-US"/>
              </w:rPr>
              <w:t>Receptury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Helion</w:t>
            </w:r>
            <w:proofErr w:type="spellEnd"/>
            <w:r>
              <w:rPr>
                <w:lang w:val="en-US"/>
              </w:rPr>
              <w:t>, 2015.</w:t>
            </w:r>
          </w:p>
          <w:p w:rsidR="00C53643" w:rsidRPr="00F50A6A" w:rsidRDefault="00C53643" w:rsidP="00C53643">
            <w:pPr>
              <w:numPr>
                <w:ilvl w:val="0"/>
                <w:numId w:val="17"/>
              </w:numPr>
              <w:tabs>
                <w:tab w:val="clear" w:pos="720"/>
                <w:tab w:val="num" w:pos="577"/>
              </w:tabs>
              <w:ind w:left="577" w:hanging="567"/>
              <w:rPr>
                <w:rStyle w:val="exldetailsdisplayval"/>
                <w:lang w:val="en-US"/>
              </w:rPr>
            </w:pPr>
            <w:r>
              <w:rPr>
                <w:lang w:val="en-US"/>
              </w:rPr>
              <w:t xml:space="preserve">Ricardo Peres: </w:t>
            </w:r>
            <w:proofErr w:type="spellStart"/>
            <w:r>
              <w:rPr>
                <w:lang w:val="en-US"/>
              </w:rPr>
              <w:t>Tajniki</w:t>
            </w:r>
            <w:proofErr w:type="spellEnd"/>
            <w:r>
              <w:rPr>
                <w:lang w:val="en-US"/>
              </w:rPr>
              <w:t xml:space="preserve"> ASP.NET Core 2.0 –</w:t>
            </w:r>
            <w:r w:rsidRPr="00D17E99">
              <w:rPr>
                <w:lang w:val="en-US"/>
              </w:rPr>
              <w:t xml:space="preserve"> </w:t>
            </w:r>
            <w:proofErr w:type="spellStart"/>
            <w:r w:rsidRPr="00D17E99">
              <w:rPr>
                <w:lang w:val="en-US"/>
              </w:rPr>
              <w:t>wzorzec</w:t>
            </w:r>
            <w:proofErr w:type="spellEnd"/>
            <w:r w:rsidRPr="00D17E99">
              <w:rPr>
                <w:lang w:val="en-US"/>
              </w:rPr>
              <w:t xml:space="preserve"> MVC, </w:t>
            </w:r>
            <w:proofErr w:type="spellStart"/>
            <w:r w:rsidRPr="00D17E99">
              <w:rPr>
                <w:lang w:val="en-US"/>
              </w:rPr>
              <w:t>konfiguracja</w:t>
            </w:r>
            <w:proofErr w:type="spellEnd"/>
            <w:r w:rsidRPr="00D17E99">
              <w:rPr>
                <w:lang w:val="en-US"/>
              </w:rPr>
              <w:t xml:space="preserve">, routing, </w:t>
            </w:r>
            <w:proofErr w:type="spellStart"/>
            <w:r w:rsidRPr="00D17E99">
              <w:rPr>
                <w:lang w:val="en-US"/>
              </w:rPr>
              <w:t>wdrażanie</w:t>
            </w:r>
            <w:proofErr w:type="spellEnd"/>
            <w:r w:rsidRPr="00D17E99">
              <w:rPr>
                <w:lang w:val="en-US"/>
              </w:rPr>
              <w:t xml:space="preserve"> </w:t>
            </w:r>
            <w:proofErr w:type="spellStart"/>
            <w:r w:rsidRPr="00D17E99">
              <w:rPr>
                <w:lang w:val="en-US"/>
              </w:rPr>
              <w:t>i</w:t>
            </w:r>
            <w:proofErr w:type="spellEnd"/>
            <w:r w:rsidRPr="00D17E99">
              <w:rPr>
                <w:lang w:val="en-US"/>
              </w:rPr>
              <w:t xml:space="preserve"> </w:t>
            </w:r>
            <w:proofErr w:type="spellStart"/>
            <w:r w:rsidRPr="00D17E99">
              <w:rPr>
                <w:lang w:val="en-US"/>
              </w:rPr>
              <w:t>jeszcze</w:t>
            </w:r>
            <w:proofErr w:type="spellEnd"/>
            <w:r w:rsidRPr="00D17E99">
              <w:rPr>
                <w:lang w:val="en-US"/>
              </w:rPr>
              <w:t xml:space="preserve"> </w:t>
            </w:r>
            <w:proofErr w:type="spellStart"/>
            <w:r w:rsidRPr="00D17E99">
              <w:rPr>
                <w:lang w:val="en-US"/>
              </w:rPr>
              <w:t>więcej</w:t>
            </w:r>
            <w:proofErr w:type="spellEnd"/>
            <w:r>
              <w:rPr>
                <w:lang w:val="en-US"/>
              </w:rPr>
              <w:t xml:space="preserve">, </w:t>
            </w:r>
            <w:r>
              <w:rPr>
                <w:rStyle w:val="exldetailsdisplayval"/>
              </w:rPr>
              <w:t>APN Promise, 2018.</w:t>
            </w:r>
          </w:p>
          <w:p w:rsidR="00C53643" w:rsidRPr="00F50A6A" w:rsidRDefault="00C53643" w:rsidP="00C53643">
            <w:pPr>
              <w:numPr>
                <w:ilvl w:val="0"/>
                <w:numId w:val="17"/>
              </w:numPr>
              <w:tabs>
                <w:tab w:val="clear" w:pos="720"/>
                <w:tab w:val="num" w:pos="577"/>
              </w:tabs>
              <w:ind w:left="577" w:hanging="567"/>
              <w:rPr>
                <w:rStyle w:val="exldetailsdisplayval"/>
                <w:lang w:val="en-US"/>
              </w:rPr>
            </w:pPr>
            <w:r w:rsidRPr="00F50A6A">
              <w:rPr>
                <w:rStyle w:val="exldetailsdisplayval"/>
                <w:lang w:val="en-US"/>
              </w:rPr>
              <w:t>John Elder</w:t>
            </w:r>
            <w:r>
              <w:rPr>
                <w:rStyle w:val="exldetailsdisplayval"/>
                <w:lang w:val="en-US"/>
              </w:rPr>
              <w:t>: Ruby on rails –</w:t>
            </w:r>
            <w:r w:rsidRPr="00F50A6A">
              <w:rPr>
                <w:rStyle w:val="exldetailsdisplayval"/>
                <w:lang w:val="en-US"/>
              </w:rPr>
              <w:t xml:space="preserve"> </w:t>
            </w:r>
            <w:proofErr w:type="spellStart"/>
            <w:r w:rsidRPr="00F50A6A">
              <w:rPr>
                <w:rStyle w:val="exldetailsdisplayval"/>
                <w:lang w:val="en-US"/>
              </w:rPr>
              <w:t>tworzenie</w:t>
            </w:r>
            <w:proofErr w:type="spellEnd"/>
            <w:r w:rsidRPr="00F50A6A">
              <w:rPr>
                <w:rStyle w:val="exldetailsdisplayval"/>
                <w:lang w:val="en-US"/>
              </w:rPr>
              <w:t xml:space="preserve"> </w:t>
            </w:r>
            <w:proofErr w:type="spellStart"/>
            <w:r w:rsidRPr="00F50A6A">
              <w:rPr>
                <w:rStyle w:val="exldetailsdisplayval"/>
                <w:lang w:val="en-US"/>
              </w:rPr>
              <w:t>aplikacji</w:t>
            </w:r>
            <w:proofErr w:type="spellEnd"/>
            <w:r w:rsidRPr="00F50A6A">
              <w:rPr>
                <w:rStyle w:val="exldetailsdisplayval"/>
                <w:lang w:val="en-US"/>
              </w:rPr>
              <w:t xml:space="preserve"> WWW</w:t>
            </w:r>
            <w:r>
              <w:rPr>
                <w:rStyle w:val="exldetailsdisplayval"/>
                <w:lang w:val="en-US"/>
              </w:rPr>
              <w:t xml:space="preserve">, </w:t>
            </w:r>
            <w:proofErr w:type="spellStart"/>
            <w:r>
              <w:rPr>
                <w:rStyle w:val="exldetailsdisplayval"/>
                <w:lang w:val="en-US"/>
              </w:rPr>
              <w:t>Helion</w:t>
            </w:r>
            <w:proofErr w:type="spellEnd"/>
            <w:r>
              <w:rPr>
                <w:rStyle w:val="exldetailsdisplayval"/>
                <w:lang w:val="en-US"/>
              </w:rPr>
              <w:t xml:space="preserve"> 2016.</w:t>
            </w:r>
          </w:p>
          <w:p w:rsidR="0092375A" w:rsidRDefault="00C53643" w:rsidP="00C53643">
            <w:pPr>
              <w:numPr>
                <w:ilvl w:val="0"/>
                <w:numId w:val="17"/>
              </w:numPr>
              <w:tabs>
                <w:tab w:val="clear" w:pos="720"/>
                <w:tab w:val="num" w:pos="577"/>
              </w:tabs>
              <w:ind w:left="577" w:hanging="567"/>
              <w:rPr>
                <w:rStyle w:val="exldetailsdisplayval"/>
                <w:lang w:val="en-US"/>
              </w:rPr>
            </w:pPr>
            <w:r w:rsidRPr="00F50A6A">
              <w:rPr>
                <w:rStyle w:val="exldetailsdisplayval"/>
                <w:lang w:val="en-US"/>
              </w:rPr>
              <w:t xml:space="preserve">Antonio </w:t>
            </w:r>
            <w:proofErr w:type="spellStart"/>
            <w:r w:rsidRPr="00F50A6A">
              <w:rPr>
                <w:rStyle w:val="exldetailsdisplayval"/>
                <w:lang w:val="en-US"/>
              </w:rPr>
              <w:t>Melé</w:t>
            </w:r>
            <w:proofErr w:type="spellEnd"/>
            <w:r>
              <w:rPr>
                <w:rStyle w:val="exldetailsdisplayval"/>
                <w:lang w:val="en-US"/>
              </w:rPr>
              <w:t xml:space="preserve">: </w:t>
            </w:r>
            <w:proofErr w:type="spellStart"/>
            <w:r>
              <w:rPr>
                <w:rStyle w:val="exldetailsdisplayval"/>
                <w:lang w:val="en-US"/>
              </w:rPr>
              <w:t>Django</w:t>
            </w:r>
            <w:proofErr w:type="spellEnd"/>
            <w:r>
              <w:rPr>
                <w:rStyle w:val="exldetailsdisplayval"/>
                <w:lang w:val="en-US"/>
              </w:rPr>
              <w:t xml:space="preserve"> –</w:t>
            </w:r>
            <w:r w:rsidRPr="00F50A6A">
              <w:rPr>
                <w:rStyle w:val="exldetailsdisplayval"/>
                <w:lang w:val="en-US"/>
              </w:rPr>
              <w:t xml:space="preserve"> </w:t>
            </w:r>
            <w:proofErr w:type="spellStart"/>
            <w:r w:rsidRPr="00F50A6A">
              <w:rPr>
                <w:rStyle w:val="exldetailsdisplayval"/>
                <w:lang w:val="en-US"/>
              </w:rPr>
              <w:t>praktyczne</w:t>
            </w:r>
            <w:proofErr w:type="spellEnd"/>
            <w:r w:rsidRPr="00F50A6A">
              <w:rPr>
                <w:rStyle w:val="exldetailsdisplayval"/>
                <w:lang w:val="en-US"/>
              </w:rPr>
              <w:t xml:space="preserve"> </w:t>
            </w:r>
            <w:proofErr w:type="spellStart"/>
            <w:r w:rsidRPr="00F50A6A">
              <w:rPr>
                <w:rStyle w:val="exldetailsdisplayval"/>
                <w:lang w:val="en-US"/>
              </w:rPr>
              <w:t>tworzenie</w:t>
            </w:r>
            <w:proofErr w:type="spellEnd"/>
            <w:r w:rsidRPr="00F50A6A">
              <w:rPr>
                <w:rStyle w:val="exldetailsdisplayval"/>
                <w:lang w:val="en-US"/>
              </w:rPr>
              <w:t xml:space="preserve"> </w:t>
            </w:r>
            <w:proofErr w:type="spellStart"/>
            <w:r w:rsidRPr="00F50A6A">
              <w:rPr>
                <w:rStyle w:val="exldetailsdisplayval"/>
                <w:lang w:val="en-US"/>
              </w:rPr>
              <w:t>aplikacji</w:t>
            </w:r>
            <w:proofErr w:type="spellEnd"/>
            <w:r w:rsidRPr="00F50A6A">
              <w:rPr>
                <w:rStyle w:val="exldetailsdisplayval"/>
                <w:lang w:val="en-US"/>
              </w:rPr>
              <w:t xml:space="preserve"> </w:t>
            </w:r>
            <w:proofErr w:type="spellStart"/>
            <w:r w:rsidRPr="00F50A6A">
              <w:rPr>
                <w:rStyle w:val="exldetailsdisplayval"/>
                <w:lang w:val="en-US"/>
              </w:rPr>
              <w:t>sieciowych</w:t>
            </w:r>
            <w:proofErr w:type="spellEnd"/>
            <w:r>
              <w:rPr>
                <w:rStyle w:val="exldetailsdisplayval"/>
                <w:lang w:val="en-US"/>
              </w:rPr>
              <w:t xml:space="preserve">, </w:t>
            </w:r>
            <w:proofErr w:type="spellStart"/>
            <w:r>
              <w:rPr>
                <w:rStyle w:val="exldetailsdisplayval"/>
                <w:lang w:val="en-US"/>
              </w:rPr>
              <w:t>Helion</w:t>
            </w:r>
            <w:proofErr w:type="spellEnd"/>
            <w:r>
              <w:rPr>
                <w:rStyle w:val="exldetailsdisplayval"/>
                <w:lang w:val="en-US"/>
              </w:rPr>
              <w:t xml:space="preserve"> 2016.</w:t>
            </w:r>
          </w:p>
          <w:p w:rsidR="001F01AE" w:rsidRPr="00C53643" w:rsidRDefault="001F01AE" w:rsidP="00C53643">
            <w:pPr>
              <w:numPr>
                <w:ilvl w:val="0"/>
                <w:numId w:val="17"/>
              </w:numPr>
              <w:tabs>
                <w:tab w:val="clear" w:pos="720"/>
                <w:tab w:val="num" w:pos="577"/>
              </w:tabs>
              <w:ind w:left="577" w:hanging="567"/>
              <w:rPr>
                <w:lang w:val="en-US"/>
              </w:rPr>
            </w:pPr>
            <w:r w:rsidRPr="001F01AE">
              <w:rPr>
                <w:lang w:val="en-US"/>
              </w:rPr>
              <w:t xml:space="preserve">Stefano </w:t>
            </w:r>
            <w:proofErr w:type="spellStart"/>
            <w:r w:rsidRPr="001F01AE">
              <w:rPr>
                <w:lang w:val="en-US"/>
              </w:rPr>
              <w:t>Ceri</w:t>
            </w:r>
            <w:proofErr w:type="spellEnd"/>
            <w:r w:rsidRPr="001F01AE">
              <w:rPr>
                <w:lang w:val="en-US"/>
              </w:rPr>
              <w:t>: Designing Data-Intensive Web Applications, Morgan Kaufmann, 2009</w:t>
            </w:r>
            <w:r>
              <w:rPr>
                <w:lang w:val="en-US"/>
              </w:rPr>
              <w:t>.</w:t>
            </w:r>
          </w:p>
          <w:p w:rsidR="0092375A" w:rsidRPr="008F38DD" w:rsidRDefault="0092375A" w:rsidP="0092375A">
            <w:pPr>
              <w:rPr>
                <w:lang w:val="en-US"/>
              </w:rPr>
            </w:pPr>
          </w:p>
          <w:p w:rsidR="0092375A" w:rsidRPr="005803E3" w:rsidRDefault="0092375A" w:rsidP="0092375A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:rsidR="007B228D" w:rsidRPr="007B228D" w:rsidRDefault="007B228D" w:rsidP="00C53643">
            <w:pPr>
              <w:numPr>
                <w:ilvl w:val="0"/>
                <w:numId w:val="19"/>
              </w:numPr>
              <w:tabs>
                <w:tab w:val="clear" w:pos="720"/>
                <w:tab w:val="num" w:pos="577"/>
              </w:tabs>
              <w:ind w:left="577" w:hanging="567"/>
              <w:rPr>
                <w:rStyle w:val="exldetailsdisplayval"/>
                <w:lang w:val="en-US"/>
              </w:rPr>
            </w:pPr>
            <w:r w:rsidRPr="007B228D">
              <w:rPr>
                <w:rStyle w:val="exldetailsdisplayval"/>
                <w:lang w:val="en-US"/>
              </w:rPr>
              <w:t xml:space="preserve">Jon </w:t>
            </w:r>
            <w:proofErr w:type="spellStart"/>
            <w:r w:rsidRPr="007B228D">
              <w:rPr>
                <w:rStyle w:val="exldetailsdisplayval"/>
                <w:lang w:val="en-US"/>
              </w:rPr>
              <w:t>Loeliger</w:t>
            </w:r>
            <w:proofErr w:type="spellEnd"/>
            <w:r>
              <w:rPr>
                <w:rStyle w:val="exldetailsdisplayval"/>
                <w:lang w:val="en-US"/>
              </w:rPr>
              <w:t xml:space="preserve">: </w:t>
            </w:r>
            <w:proofErr w:type="spellStart"/>
            <w:r w:rsidRPr="007B228D">
              <w:rPr>
                <w:rStyle w:val="exldetailsdisplayval"/>
                <w:lang w:val="en-US"/>
              </w:rPr>
              <w:t>Kontro</w:t>
            </w:r>
            <w:r>
              <w:rPr>
                <w:rStyle w:val="exldetailsdisplayval"/>
                <w:lang w:val="en-US"/>
              </w:rPr>
              <w:t>la</w:t>
            </w:r>
            <w:proofErr w:type="spellEnd"/>
            <w:r>
              <w:rPr>
                <w:rStyle w:val="exldetailsdisplayval"/>
                <w:lang w:val="en-US"/>
              </w:rPr>
              <w:t xml:space="preserve"> </w:t>
            </w:r>
            <w:proofErr w:type="spellStart"/>
            <w:r>
              <w:rPr>
                <w:rStyle w:val="exldetailsdisplayval"/>
                <w:lang w:val="en-US"/>
              </w:rPr>
              <w:t>wersji</w:t>
            </w:r>
            <w:proofErr w:type="spellEnd"/>
            <w:r>
              <w:rPr>
                <w:rStyle w:val="exldetailsdisplayval"/>
                <w:lang w:val="en-US"/>
              </w:rPr>
              <w:t xml:space="preserve"> z </w:t>
            </w:r>
            <w:proofErr w:type="spellStart"/>
            <w:r>
              <w:rPr>
                <w:rStyle w:val="exldetailsdisplayval"/>
                <w:lang w:val="en-US"/>
              </w:rPr>
              <w:t>systemem</w:t>
            </w:r>
            <w:proofErr w:type="spellEnd"/>
            <w:r>
              <w:rPr>
                <w:rStyle w:val="exldetailsdisplayval"/>
                <w:lang w:val="en-US"/>
              </w:rPr>
              <w:t xml:space="preserve"> </w:t>
            </w:r>
            <w:proofErr w:type="spellStart"/>
            <w:r>
              <w:rPr>
                <w:rStyle w:val="exldetailsdisplayval"/>
                <w:lang w:val="en-US"/>
              </w:rPr>
              <w:t>Git</w:t>
            </w:r>
            <w:proofErr w:type="spellEnd"/>
            <w:r>
              <w:rPr>
                <w:rStyle w:val="exldetailsdisplayval"/>
                <w:lang w:val="en-US"/>
              </w:rPr>
              <w:t xml:space="preserve"> – </w:t>
            </w:r>
            <w:proofErr w:type="spellStart"/>
            <w:r w:rsidRPr="007B228D">
              <w:rPr>
                <w:rStyle w:val="exldetailsdisplayval"/>
                <w:lang w:val="en-US"/>
              </w:rPr>
              <w:t>narzędzia</w:t>
            </w:r>
            <w:proofErr w:type="spellEnd"/>
            <w:r w:rsidRPr="007B228D">
              <w:rPr>
                <w:rStyle w:val="exldetailsdisplayval"/>
                <w:lang w:val="en-US"/>
              </w:rPr>
              <w:t xml:space="preserve"> </w:t>
            </w:r>
            <w:proofErr w:type="spellStart"/>
            <w:r w:rsidRPr="007B228D">
              <w:rPr>
                <w:rStyle w:val="exldetailsdisplayval"/>
                <w:lang w:val="en-US"/>
              </w:rPr>
              <w:t>i</w:t>
            </w:r>
            <w:proofErr w:type="spellEnd"/>
            <w:r w:rsidRPr="007B228D">
              <w:rPr>
                <w:rStyle w:val="exldetailsdisplayval"/>
                <w:lang w:val="en-US"/>
              </w:rPr>
              <w:t xml:space="preserve"> </w:t>
            </w:r>
            <w:proofErr w:type="spellStart"/>
            <w:r w:rsidRPr="007B228D">
              <w:rPr>
                <w:rStyle w:val="exldetailsdisplayval"/>
                <w:lang w:val="en-US"/>
              </w:rPr>
              <w:t>techniki</w:t>
            </w:r>
            <w:proofErr w:type="spellEnd"/>
            <w:r w:rsidRPr="007B228D">
              <w:rPr>
                <w:rStyle w:val="exldetailsdisplayval"/>
                <w:lang w:val="en-US"/>
              </w:rPr>
              <w:t xml:space="preserve"> </w:t>
            </w:r>
            <w:proofErr w:type="spellStart"/>
            <w:r w:rsidRPr="007B228D">
              <w:rPr>
                <w:rStyle w:val="exldetailsdisplayval"/>
                <w:lang w:val="en-US"/>
              </w:rPr>
              <w:t>programistów</w:t>
            </w:r>
            <w:proofErr w:type="spellEnd"/>
            <w:r>
              <w:rPr>
                <w:rStyle w:val="exldetailsdisplayval"/>
                <w:lang w:val="en-US"/>
              </w:rPr>
              <w:t xml:space="preserve">, </w:t>
            </w:r>
            <w:proofErr w:type="spellStart"/>
            <w:r>
              <w:rPr>
                <w:rStyle w:val="exldetailsdisplayval"/>
                <w:lang w:val="en-US"/>
              </w:rPr>
              <w:t>Helion</w:t>
            </w:r>
            <w:proofErr w:type="spellEnd"/>
            <w:r>
              <w:rPr>
                <w:rStyle w:val="exldetailsdisplayval"/>
                <w:lang w:val="en-US"/>
              </w:rPr>
              <w:t>, 2014.</w:t>
            </w:r>
          </w:p>
          <w:p w:rsidR="009C34C6" w:rsidRPr="009C34C6" w:rsidRDefault="009C34C6" w:rsidP="00C53643">
            <w:pPr>
              <w:numPr>
                <w:ilvl w:val="0"/>
                <w:numId w:val="19"/>
              </w:numPr>
              <w:tabs>
                <w:tab w:val="clear" w:pos="720"/>
                <w:tab w:val="num" w:pos="577"/>
              </w:tabs>
              <w:ind w:left="577" w:hanging="567"/>
              <w:rPr>
                <w:rStyle w:val="exldetailsdisplayval"/>
                <w:lang w:val="en-US"/>
              </w:rPr>
            </w:pPr>
            <w:proofErr w:type="spellStart"/>
            <w:r w:rsidRPr="009C34C6">
              <w:rPr>
                <w:rStyle w:val="exldetailsdisplayval"/>
                <w:lang w:val="en-US"/>
              </w:rPr>
              <w:t>Gion</w:t>
            </w:r>
            <w:proofErr w:type="spellEnd"/>
            <w:r w:rsidRPr="009C34C6">
              <w:rPr>
                <w:rStyle w:val="exldetailsdisplayval"/>
                <w:lang w:val="en-US"/>
              </w:rPr>
              <w:t xml:space="preserve"> Kunz</w:t>
            </w:r>
            <w:r>
              <w:rPr>
                <w:rStyle w:val="exldetailsdisplayval"/>
                <w:lang w:val="en-US"/>
              </w:rPr>
              <w:t>: Angular 2 –</w:t>
            </w:r>
            <w:r w:rsidRPr="009C34C6">
              <w:rPr>
                <w:rStyle w:val="exldetailsdisplayval"/>
                <w:lang w:val="en-US"/>
              </w:rPr>
              <w:t xml:space="preserve"> </w:t>
            </w:r>
            <w:proofErr w:type="spellStart"/>
            <w:r w:rsidRPr="009C34C6">
              <w:rPr>
                <w:rStyle w:val="exldetailsdisplayval"/>
                <w:lang w:val="en-US"/>
              </w:rPr>
              <w:t>tworzenie</w:t>
            </w:r>
            <w:proofErr w:type="spellEnd"/>
            <w:r w:rsidRPr="009C34C6">
              <w:rPr>
                <w:rStyle w:val="exldetailsdisplayval"/>
                <w:lang w:val="en-US"/>
              </w:rPr>
              <w:t xml:space="preserve"> </w:t>
            </w:r>
            <w:proofErr w:type="spellStart"/>
            <w:r w:rsidRPr="009C34C6">
              <w:rPr>
                <w:rStyle w:val="exldetailsdisplayval"/>
                <w:lang w:val="en-US"/>
              </w:rPr>
              <w:t>interaktywnych</w:t>
            </w:r>
            <w:proofErr w:type="spellEnd"/>
            <w:r w:rsidRPr="009C34C6">
              <w:rPr>
                <w:rStyle w:val="exldetailsdisplayval"/>
                <w:lang w:val="en-US"/>
              </w:rPr>
              <w:t xml:space="preserve"> </w:t>
            </w:r>
            <w:proofErr w:type="spellStart"/>
            <w:r w:rsidRPr="009C34C6">
              <w:rPr>
                <w:rStyle w:val="exldetailsdisplayval"/>
                <w:lang w:val="en-US"/>
              </w:rPr>
              <w:t>aplikacji</w:t>
            </w:r>
            <w:proofErr w:type="spellEnd"/>
            <w:r w:rsidRPr="009C34C6">
              <w:rPr>
                <w:rStyle w:val="exldetailsdisplayval"/>
                <w:lang w:val="en-US"/>
              </w:rPr>
              <w:t xml:space="preserve"> </w:t>
            </w:r>
            <w:proofErr w:type="spellStart"/>
            <w:r w:rsidRPr="009C34C6">
              <w:rPr>
                <w:rStyle w:val="exldetailsdisplayval"/>
                <w:lang w:val="en-US"/>
              </w:rPr>
              <w:t>internetowych</w:t>
            </w:r>
            <w:proofErr w:type="spellEnd"/>
            <w:r>
              <w:rPr>
                <w:rStyle w:val="exldetailsdisplayval"/>
                <w:lang w:val="en-US"/>
              </w:rPr>
              <w:t xml:space="preserve">, </w:t>
            </w:r>
            <w:proofErr w:type="spellStart"/>
            <w:r>
              <w:rPr>
                <w:rStyle w:val="exldetailsdisplayval"/>
                <w:lang w:val="en-US"/>
              </w:rPr>
              <w:t>Helion</w:t>
            </w:r>
            <w:proofErr w:type="spellEnd"/>
            <w:r>
              <w:rPr>
                <w:rStyle w:val="exldetailsdisplayval"/>
                <w:lang w:val="en-US"/>
              </w:rPr>
              <w:t xml:space="preserve"> 2017.</w:t>
            </w:r>
            <w:r w:rsidRPr="009C34C6">
              <w:rPr>
                <w:rStyle w:val="exldetailsdisplayval"/>
                <w:lang w:val="en-US"/>
              </w:rPr>
              <w:t xml:space="preserve"> </w:t>
            </w:r>
          </w:p>
          <w:p w:rsidR="00C53643" w:rsidRDefault="009C34C6" w:rsidP="00C53643">
            <w:pPr>
              <w:numPr>
                <w:ilvl w:val="0"/>
                <w:numId w:val="19"/>
              </w:numPr>
              <w:tabs>
                <w:tab w:val="clear" w:pos="720"/>
                <w:tab w:val="num" w:pos="577"/>
              </w:tabs>
              <w:ind w:left="577" w:hanging="567"/>
              <w:rPr>
                <w:rStyle w:val="exldetailsdisplayval"/>
                <w:lang w:val="en-US"/>
              </w:rPr>
            </w:pPr>
            <w:proofErr w:type="spellStart"/>
            <w:r w:rsidRPr="009C34C6">
              <w:rPr>
                <w:rStyle w:val="exldetailsdisplayval"/>
                <w:lang w:val="en-US"/>
              </w:rPr>
              <w:t>Cássio</w:t>
            </w:r>
            <w:proofErr w:type="spellEnd"/>
            <w:r w:rsidRPr="009C34C6">
              <w:rPr>
                <w:rStyle w:val="exldetailsdisplayval"/>
                <w:lang w:val="en-US"/>
              </w:rPr>
              <w:t xml:space="preserve"> de Souza Antonio</w:t>
            </w:r>
            <w:r>
              <w:rPr>
                <w:rStyle w:val="exldetailsdisplayval"/>
                <w:lang w:val="en-US"/>
              </w:rPr>
              <w:t xml:space="preserve">: </w:t>
            </w:r>
            <w:r w:rsidRPr="009C34C6">
              <w:rPr>
                <w:rStyle w:val="exldetailsdisplayval"/>
                <w:lang w:val="en-US"/>
              </w:rPr>
              <w:t xml:space="preserve">React </w:t>
            </w:r>
            <w:proofErr w:type="spellStart"/>
            <w:r w:rsidRPr="009C34C6">
              <w:rPr>
                <w:rStyle w:val="exldetailsdisplayval"/>
                <w:lang w:val="en-US"/>
              </w:rPr>
              <w:t>dla</w:t>
            </w:r>
            <w:proofErr w:type="spellEnd"/>
            <w:r w:rsidRPr="009C34C6">
              <w:rPr>
                <w:rStyle w:val="exldetailsdisplayval"/>
                <w:lang w:val="en-US"/>
              </w:rPr>
              <w:t xml:space="preserve"> </w:t>
            </w:r>
            <w:proofErr w:type="spellStart"/>
            <w:r w:rsidRPr="009C34C6">
              <w:rPr>
                <w:rStyle w:val="exldetailsdisplayval"/>
                <w:lang w:val="en-US"/>
              </w:rPr>
              <w:t>zaawansowanych</w:t>
            </w:r>
            <w:proofErr w:type="spellEnd"/>
            <w:r>
              <w:rPr>
                <w:rStyle w:val="exldetailsdisplayval"/>
                <w:lang w:val="en-US"/>
              </w:rPr>
              <w:t xml:space="preserve">, </w:t>
            </w:r>
            <w:proofErr w:type="spellStart"/>
            <w:r>
              <w:rPr>
                <w:rStyle w:val="exldetailsdisplayval"/>
                <w:lang w:val="en-US"/>
              </w:rPr>
              <w:t>Helion</w:t>
            </w:r>
            <w:proofErr w:type="spellEnd"/>
            <w:r>
              <w:rPr>
                <w:rStyle w:val="exldetailsdisplayval"/>
                <w:lang w:val="en-US"/>
              </w:rPr>
              <w:t xml:space="preserve"> 2017.</w:t>
            </w:r>
          </w:p>
          <w:p w:rsidR="00E01A2C" w:rsidRPr="00C53643" w:rsidRDefault="00E01A2C" w:rsidP="00C53643">
            <w:pPr>
              <w:numPr>
                <w:ilvl w:val="0"/>
                <w:numId w:val="19"/>
              </w:numPr>
              <w:tabs>
                <w:tab w:val="clear" w:pos="720"/>
                <w:tab w:val="num" w:pos="577"/>
              </w:tabs>
              <w:ind w:left="577" w:hanging="567"/>
              <w:rPr>
                <w:rStyle w:val="exldetailsdisplayval"/>
                <w:lang w:val="en-US"/>
              </w:rPr>
            </w:pPr>
            <w:proofErr w:type="spellStart"/>
            <w:r w:rsidRPr="00C53643">
              <w:rPr>
                <w:rStyle w:val="exldetailsdisplayval"/>
                <w:lang w:val="en-US"/>
              </w:rPr>
              <w:t>Jarosław</w:t>
            </w:r>
            <w:proofErr w:type="spellEnd"/>
            <w:r w:rsidRPr="00C53643">
              <w:rPr>
                <w:rStyle w:val="exldetailsdisplayval"/>
                <w:lang w:val="en-US"/>
              </w:rPr>
              <w:t xml:space="preserve"> </w:t>
            </w:r>
            <w:proofErr w:type="spellStart"/>
            <w:r w:rsidRPr="00C53643">
              <w:rPr>
                <w:rStyle w:val="exldetailsdisplayval"/>
                <w:lang w:val="en-US"/>
              </w:rPr>
              <w:t>Krochmalski</w:t>
            </w:r>
            <w:proofErr w:type="spellEnd"/>
            <w:r w:rsidRPr="00C53643">
              <w:rPr>
                <w:rStyle w:val="exldetailsdisplayval"/>
                <w:lang w:val="en-US"/>
              </w:rPr>
              <w:t xml:space="preserve">: </w:t>
            </w:r>
            <w:proofErr w:type="spellStart"/>
            <w:r w:rsidRPr="00C53643">
              <w:rPr>
                <w:rStyle w:val="exldetailsdisplayval"/>
                <w:lang w:val="en-US"/>
              </w:rPr>
              <w:t>Docker</w:t>
            </w:r>
            <w:proofErr w:type="spellEnd"/>
            <w:r w:rsidRPr="00C53643">
              <w:rPr>
                <w:rStyle w:val="exldetailsdisplayval"/>
                <w:lang w:val="en-US"/>
              </w:rPr>
              <w:t xml:space="preserve"> – </w:t>
            </w:r>
            <w:proofErr w:type="spellStart"/>
            <w:r w:rsidRPr="00C53643">
              <w:rPr>
                <w:rStyle w:val="exldetailsdisplayval"/>
                <w:lang w:val="en-US"/>
              </w:rPr>
              <w:t>projektowanie</w:t>
            </w:r>
            <w:proofErr w:type="spellEnd"/>
            <w:r w:rsidRPr="00C53643">
              <w:rPr>
                <w:rStyle w:val="exldetailsdisplayval"/>
                <w:lang w:val="en-US"/>
              </w:rPr>
              <w:t xml:space="preserve"> </w:t>
            </w:r>
            <w:proofErr w:type="spellStart"/>
            <w:r w:rsidRPr="00C53643">
              <w:rPr>
                <w:rStyle w:val="exldetailsdisplayval"/>
                <w:lang w:val="en-US"/>
              </w:rPr>
              <w:t>i</w:t>
            </w:r>
            <w:proofErr w:type="spellEnd"/>
            <w:r w:rsidRPr="00C53643">
              <w:rPr>
                <w:rStyle w:val="exldetailsdisplayval"/>
                <w:lang w:val="en-US"/>
              </w:rPr>
              <w:t xml:space="preserve"> </w:t>
            </w:r>
            <w:proofErr w:type="spellStart"/>
            <w:r w:rsidRPr="00C53643">
              <w:rPr>
                <w:rStyle w:val="exldetailsdisplayval"/>
                <w:lang w:val="en-US"/>
              </w:rPr>
              <w:t>wdrażanie</w:t>
            </w:r>
            <w:proofErr w:type="spellEnd"/>
            <w:r w:rsidRPr="00C53643">
              <w:rPr>
                <w:rStyle w:val="exldetailsdisplayval"/>
                <w:lang w:val="en-US"/>
              </w:rPr>
              <w:t xml:space="preserve"> </w:t>
            </w:r>
            <w:proofErr w:type="spellStart"/>
            <w:r w:rsidRPr="00C53643">
              <w:rPr>
                <w:rStyle w:val="exldetailsdisplayval"/>
                <w:lang w:val="en-US"/>
              </w:rPr>
              <w:t>aplikacji</w:t>
            </w:r>
            <w:proofErr w:type="spellEnd"/>
            <w:r w:rsidRPr="00C53643">
              <w:rPr>
                <w:rStyle w:val="exldetailsdisplayval"/>
                <w:lang w:val="en-US"/>
              </w:rPr>
              <w:t xml:space="preserve">, </w:t>
            </w:r>
            <w:proofErr w:type="spellStart"/>
            <w:r w:rsidRPr="00C53643">
              <w:rPr>
                <w:rStyle w:val="exldetailsdisplayval"/>
                <w:lang w:val="en-US"/>
              </w:rPr>
              <w:t>Helion</w:t>
            </w:r>
            <w:proofErr w:type="spellEnd"/>
            <w:r w:rsidRPr="00C53643">
              <w:rPr>
                <w:rStyle w:val="exldetailsdisplayval"/>
                <w:lang w:val="en-US"/>
              </w:rPr>
              <w:t>, 2017</w:t>
            </w:r>
            <w:r w:rsidR="00F50A6A" w:rsidRPr="00C53643">
              <w:rPr>
                <w:rStyle w:val="exldetailsdisplayval"/>
                <w:lang w:val="en-US"/>
              </w:rPr>
              <w:t>.</w:t>
            </w:r>
          </w:p>
          <w:p w:rsidR="00C53643" w:rsidRDefault="00F50A6A" w:rsidP="00C53643">
            <w:pPr>
              <w:numPr>
                <w:ilvl w:val="0"/>
                <w:numId w:val="19"/>
              </w:numPr>
              <w:tabs>
                <w:tab w:val="clear" w:pos="720"/>
                <w:tab w:val="num" w:pos="577"/>
              </w:tabs>
              <w:ind w:left="577" w:hanging="567"/>
              <w:rPr>
                <w:rStyle w:val="exldetailsdisplayval"/>
                <w:lang w:val="en-US"/>
              </w:rPr>
            </w:pPr>
            <w:proofErr w:type="spellStart"/>
            <w:r>
              <w:rPr>
                <w:rStyle w:val="exldetailsdisplayval"/>
                <w:lang w:val="en-US"/>
              </w:rPr>
              <w:t>Sourabh</w:t>
            </w:r>
            <w:proofErr w:type="spellEnd"/>
            <w:r>
              <w:rPr>
                <w:rStyle w:val="exldetailsdisplayval"/>
                <w:lang w:val="en-US"/>
              </w:rPr>
              <w:t xml:space="preserve"> Sharma: </w:t>
            </w:r>
            <w:proofErr w:type="spellStart"/>
            <w:r>
              <w:rPr>
                <w:rStyle w:val="exldetailsdisplayval"/>
                <w:lang w:val="en-US"/>
              </w:rPr>
              <w:t>Mikrousługi</w:t>
            </w:r>
            <w:proofErr w:type="spellEnd"/>
            <w:r>
              <w:rPr>
                <w:rStyle w:val="exldetailsdisplayval"/>
                <w:lang w:val="en-US"/>
              </w:rPr>
              <w:t xml:space="preserve"> w </w:t>
            </w:r>
            <w:proofErr w:type="spellStart"/>
            <w:r>
              <w:rPr>
                <w:rStyle w:val="exldetailsdisplayval"/>
                <w:lang w:val="en-US"/>
              </w:rPr>
              <w:t>Javie</w:t>
            </w:r>
            <w:proofErr w:type="spellEnd"/>
            <w:r>
              <w:rPr>
                <w:rStyle w:val="exldetailsdisplayval"/>
                <w:lang w:val="en-US"/>
              </w:rPr>
              <w:t xml:space="preserve"> – </w:t>
            </w:r>
            <w:proofErr w:type="spellStart"/>
            <w:r w:rsidRPr="00A426B7">
              <w:rPr>
                <w:rStyle w:val="exldetailsdisplayval"/>
                <w:lang w:val="en-US"/>
              </w:rPr>
              <w:t>poradnik</w:t>
            </w:r>
            <w:proofErr w:type="spellEnd"/>
            <w:r w:rsidRPr="00A426B7">
              <w:rPr>
                <w:rStyle w:val="exldetailsdisplayval"/>
                <w:lang w:val="en-US"/>
              </w:rPr>
              <w:t xml:space="preserve"> </w:t>
            </w:r>
            <w:proofErr w:type="spellStart"/>
            <w:r w:rsidRPr="00A426B7">
              <w:rPr>
                <w:rStyle w:val="exldetailsdisplayval"/>
                <w:lang w:val="en-US"/>
              </w:rPr>
              <w:t>eksperta</w:t>
            </w:r>
            <w:proofErr w:type="spellEnd"/>
            <w:r>
              <w:rPr>
                <w:rStyle w:val="exldetailsdisplayval"/>
                <w:lang w:val="en-US"/>
              </w:rPr>
              <w:t xml:space="preserve">, </w:t>
            </w:r>
            <w:proofErr w:type="spellStart"/>
            <w:r>
              <w:rPr>
                <w:rStyle w:val="exldetailsdisplayval"/>
                <w:lang w:val="en-US"/>
              </w:rPr>
              <w:t>Helion</w:t>
            </w:r>
            <w:proofErr w:type="spellEnd"/>
            <w:r>
              <w:rPr>
                <w:rStyle w:val="exldetailsdisplayval"/>
                <w:lang w:val="en-US"/>
              </w:rPr>
              <w:t>, 2017.</w:t>
            </w:r>
          </w:p>
          <w:p w:rsidR="00586ADD" w:rsidRPr="00C53643" w:rsidRDefault="00586ADD" w:rsidP="00C53643">
            <w:pPr>
              <w:numPr>
                <w:ilvl w:val="0"/>
                <w:numId w:val="19"/>
              </w:numPr>
              <w:tabs>
                <w:tab w:val="clear" w:pos="720"/>
                <w:tab w:val="num" w:pos="577"/>
              </w:tabs>
              <w:ind w:left="577" w:hanging="567"/>
              <w:rPr>
                <w:lang w:val="en-US"/>
              </w:rPr>
            </w:pPr>
            <w:r w:rsidRPr="00C53643">
              <w:rPr>
                <w:lang w:val="en-US"/>
              </w:rPr>
              <w:t xml:space="preserve">Tal </w:t>
            </w:r>
            <w:proofErr w:type="spellStart"/>
            <w:r w:rsidRPr="00C53643">
              <w:rPr>
                <w:lang w:val="en-US"/>
              </w:rPr>
              <w:t>Ater</w:t>
            </w:r>
            <w:proofErr w:type="spellEnd"/>
            <w:r w:rsidRPr="00C53643">
              <w:rPr>
                <w:lang w:val="en-US"/>
              </w:rPr>
              <w:t xml:space="preserve">: </w:t>
            </w:r>
            <w:proofErr w:type="spellStart"/>
            <w:r w:rsidRPr="00C53643">
              <w:rPr>
                <w:lang w:val="en-US"/>
              </w:rPr>
              <w:t>Progresywne</w:t>
            </w:r>
            <w:proofErr w:type="spellEnd"/>
            <w:r w:rsidRPr="00C53643">
              <w:rPr>
                <w:lang w:val="en-US"/>
              </w:rPr>
              <w:t xml:space="preserve"> </w:t>
            </w:r>
            <w:proofErr w:type="spellStart"/>
            <w:r w:rsidRPr="00C53643">
              <w:rPr>
                <w:lang w:val="en-US"/>
              </w:rPr>
              <w:t>aplikacje</w:t>
            </w:r>
            <w:proofErr w:type="spellEnd"/>
            <w:r w:rsidRPr="00C53643">
              <w:rPr>
                <w:lang w:val="en-US"/>
              </w:rPr>
              <w:t xml:space="preserve"> </w:t>
            </w:r>
            <w:proofErr w:type="spellStart"/>
            <w:r w:rsidRPr="00C53643">
              <w:rPr>
                <w:lang w:val="en-US"/>
              </w:rPr>
              <w:t>webowe</w:t>
            </w:r>
            <w:proofErr w:type="spellEnd"/>
            <w:r w:rsidRPr="00C53643">
              <w:rPr>
                <w:lang w:val="en-US"/>
              </w:rPr>
              <w:t xml:space="preserve"> – </w:t>
            </w:r>
            <w:proofErr w:type="spellStart"/>
            <w:r w:rsidRPr="00C53643">
              <w:rPr>
                <w:lang w:val="en-US"/>
              </w:rPr>
              <w:t>potęga</w:t>
            </w:r>
            <w:proofErr w:type="spellEnd"/>
            <w:r w:rsidRPr="00C53643">
              <w:rPr>
                <w:lang w:val="en-US"/>
              </w:rPr>
              <w:t xml:space="preserve"> </w:t>
            </w:r>
            <w:proofErr w:type="spellStart"/>
            <w:r w:rsidRPr="00C53643">
              <w:rPr>
                <w:lang w:val="en-US"/>
              </w:rPr>
              <w:t>aplikacji</w:t>
            </w:r>
            <w:proofErr w:type="spellEnd"/>
            <w:r w:rsidRPr="00C53643">
              <w:rPr>
                <w:lang w:val="en-US"/>
              </w:rPr>
              <w:t xml:space="preserve"> </w:t>
            </w:r>
            <w:proofErr w:type="spellStart"/>
            <w:r w:rsidRPr="00C53643">
              <w:rPr>
                <w:lang w:val="en-US"/>
              </w:rPr>
              <w:t>natywnych</w:t>
            </w:r>
            <w:proofErr w:type="spellEnd"/>
            <w:r w:rsidRPr="00C53643">
              <w:rPr>
                <w:lang w:val="en-US"/>
              </w:rPr>
              <w:t xml:space="preserve"> w </w:t>
            </w:r>
            <w:proofErr w:type="spellStart"/>
            <w:r w:rsidRPr="00C53643">
              <w:rPr>
                <w:lang w:val="en-US"/>
              </w:rPr>
              <w:t>przeglądarce</w:t>
            </w:r>
            <w:proofErr w:type="spellEnd"/>
            <w:r w:rsidRPr="00C53643">
              <w:rPr>
                <w:lang w:val="en-US"/>
              </w:rPr>
              <w:t xml:space="preserve">, </w:t>
            </w:r>
            <w:r>
              <w:rPr>
                <w:rStyle w:val="exldetailsdisplayval"/>
              </w:rPr>
              <w:t>APN Promise, 2018.</w:t>
            </w:r>
            <w:r w:rsidRPr="00C53643">
              <w:rPr>
                <w:lang w:val="en-US"/>
              </w:rPr>
              <w:t xml:space="preserve"> </w:t>
            </w:r>
          </w:p>
          <w:p w:rsidR="00586ADD" w:rsidRPr="00D17E99" w:rsidRDefault="00586ADD" w:rsidP="00586ADD">
            <w:pPr>
              <w:ind w:left="577"/>
              <w:rPr>
                <w:lang w:val="en-US"/>
              </w:rPr>
            </w:pPr>
          </w:p>
          <w:p w:rsidR="00A56B35" w:rsidRPr="0092375A" w:rsidRDefault="00A56B35" w:rsidP="00586ADD">
            <w:pPr>
              <w:ind w:left="577"/>
              <w:rPr>
                <w:lang w:val="en-US"/>
              </w:rPr>
            </w:pPr>
          </w:p>
        </w:tc>
      </w:tr>
      <w:tr w:rsidR="009A383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813723" w:rsidRDefault="00B95ACE" w:rsidP="0085533D">
            <w:pPr>
              <w:snapToGrid w:val="0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Ziemowi</w:t>
            </w:r>
            <w:r w:rsidR="0022392B">
              <w:rPr>
                <w:b/>
                <w:bCs/>
              </w:rPr>
              <w:t xml:space="preserve">t Nowak, </w:t>
            </w:r>
            <w:hyperlink r:id="rId8" w:history="1">
              <w:r w:rsidR="001F01AE" w:rsidRPr="00E4628D">
                <w:rPr>
                  <w:rStyle w:val="Hipercze"/>
                  <w:b/>
                  <w:bCs/>
                </w:rPr>
                <w:t>ziemowit.nowak@pwr.edu.pl</w:t>
              </w:r>
            </w:hyperlink>
          </w:p>
        </w:tc>
      </w:tr>
    </w:tbl>
    <w:p w:rsidR="00134026" w:rsidRDefault="00134026" w:rsidP="00134026"/>
    <w:p w:rsidR="00445A01" w:rsidRPr="00445A01" w:rsidRDefault="00D552A5" w:rsidP="00134026">
      <w:pPr>
        <w:pStyle w:val="Nagwek3"/>
        <w:numPr>
          <w:ilvl w:val="0"/>
          <w:numId w:val="0"/>
        </w:numPr>
        <w:ind w:left="720"/>
        <w:rPr>
          <w:b w:val="0"/>
          <w:bCs w:val="0"/>
          <w:caps/>
        </w:rPr>
      </w:pPr>
      <w:r w:rsidRPr="00445A01">
        <w:rPr>
          <w:b w:val="0"/>
          <w:bCs w:val="0"/>
        </w:rPr>
        <w:t xml:space="preserve">MACIERZ </w:t>
      </w:r>
      <w:r w:rsidR="009E23F5" w:rsidRPr="00445A01">
        <w:rPr>
          <w:b w:val="0"/>
          <w:bCs w:val="0"/>
        </w:rPr>
        <w:t xml:space="preserve">POWIĄZANIA EFEKTÓW KSZTAŁCENIA DLA PRZEDMIOTU </w:t>
      </w:r>
    </w:p>
    <w:p w:rsidR="007358EE" w:rsidRDefault="006F4A27" w:rsidP="005C16CA">
      <w:pPr>
        <w:pStyle w:val="Nagwek3"/>
      </w:pPr>
      <w:r>
        <w:t>Zaawansowane technologie webowe</w:t>
      </w:r>
    </w:p>
    <w:p w:rsidR="00134026" w:rsidRDefault="009E23F5" w:rsidP="005C16CA">
      <w:pPr>
        <w:pStyle w:val="Nagwek3"/>
      </w:pPr>
      <w:r w:rsidRPr="007358EE">
        <w:rPr>
          <w:b w:val="0"/>
        </w:rPr>
        <w:t>Z EFEKTAMI KSZTAŁCENIA</w:t>
      </w:r>
      <w:r w:rsidR="00D552A5" w:rsidRPr="007358EE">
        <w:rPr>
          <w:b w:val="0"/>
        </w:rPr>
        <w:t xml:space="preserve"> NA KIERUNKU </w:t>
      </w:r>
      <w:r w:rsidR="0097481D">
        <w:rPr>
          <w:b w:val="0"/>
        </w:rPr>
        <w:br/>
      </w:r>
      <w:r w:rsidR="0097481D">
        <w:t>Infor</w:t>
      </w:r>
      <w:r w:rsidR="0097481D" w:rsidRPr="0097481D">
        <w:t>matyka</w:t>
      </w:r>
    </w:p>
    <w:p w:rsidR="00134026" w:rsidRPr="00134026" w:rsidRDefault="00134026" w:rsidP="00134026"/>
    <w:tbl>
      <w:tblPr>
        <w:tblW w:w="9861" w:type="dxa"/>
        <w:tblInd w:w="-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356"/>
        <w:gridCol w:w="3544"/>
        <w:gridCol w:w="1559"/>
        <w:gridCol w:w="1559"/>
        <w:gridCol w:w="1843"/>
      </w:tblGrid>
      <w:tr w:rsidR="00134026" w:rsidTr="00AC1037">
        <w:trPr>
          <w:trHeight w:val="964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026" w:rsidRPr="00603C29" w:rsidRDefault="00134026" w:rsidP="00AC103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3C29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026" w:rsidRPr="00330D51" w:rsidRDefault="00134026" w:rsidP="00AC1037">
            <w:pPr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 xml:space="preserve">Odniesienie przedmiotowego efektu do efektów kształcenia zdefiniowanych dla kierunku studiów </w:t>
            </w:r>
            <w:r>
              <w:rPr>
                <w:b/>
                <w:bCs/>
                <w:sz w:val="20"/>
                <w:szCs w:val="20"/>
              </w:rPr>
              <w:t>i specjalności (o ile dotyczy)**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026" w:rsidRPr="00330D51" w:rsidRDefault="00134026" w:rsidP="00AC1037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>Cele przedmiotu**</w:t>
            </w:r>
            <w:r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026" w:rsidRPr="00330D51" w:rsidRDefault="00134026" w:rsidP="00AC1037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>Treści programowe**</w:t>
            </w:r>
            <w:r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34026" w:rsidRDefault="00134026" w:rsidP="00AC1037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 xml:space="preserve">Numer </w:t>
            </w:r>
          </w:p>
          <w:p w:rsidR="00134026" w:rsidRPr="00330D51" w:rsidRDefault="00134026" w:rsidP="00AC1037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>narzędzia dydaktycznego**</w:t>
            </w:r>
            <w:r>
              <w:rPr>
                <w:b/>
                <w:bCs/>
                <w:sz w:val="20"/>
                <w:szCs w:val="20"/>
              </w:rPr>
              <w:t>*</w:t>
            </w:r>
          </w:p>
        </w:tc>
      </w:tr>
      <w:tr w:rsidR="00134026" w:rsidTr="00134026">
        <w:trPr>
          <w:trHeight w:val="850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026" w:rsidRPr="005C16CA" w:rsidRDefault="00134026" w:rsidP="00AC1037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PEK_W01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026" w:rsidRPr="00445A01" w:rsidRDefault="00886A04" w:rsidP="00AC1037">
            <w:pPr>
              <w:snapToGrid w:val="0"/>
            </w:pPr>
            <w:r w:rsidRPr="00886A04">
              <w:t>K1INF_W17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026" w:rsidRPr="00084262" w:rsidRDefault="00134026" w:rsidP="00AC1037">
            <w:pPr>
              <w:snapToGrid w:val="0"/>
              <w:jc w:val="center"/>
            </w:pPr>
            <w:r>
              <w:t>C1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026" w:rsidRPr="00084262" w:rsidRDefault="00134026" w:rsidP="00AC1037">
            <w:pPr>
              <w:snapToGrid w:val="0"/>
              <w:jc w:val="center"/>
            </w:pPr>
            <w:r>
              <w:t>Wy1-Wy</w:t>
            </w:r>
            <w:r w:rsidR="00493FA2"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34026" w:rsidRPr="00965E7F" w:rsidRDefault="00134026" w:rsidP="00AC1037">
            <w:pPr>
              <w:snapToGrid w:val="0"/>
              <w:jc w:val="center"/>
            </w:pPr>
            <w:r>
              <w:t xml:space="preserve">N1, N5, N6 </w:t>
            </w:r>
          </w:p>
        </w:tc>
      </w:tr>
      <w:tr w:rsidR="00134026" w:rsidTr="00134026">
        <w:trPr>
          <w:trHeight w:val="850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026" w:rsidRPr="005C16CA" w:rsidRDefault="00134026" w:rsidP="00AC1037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PEK_W02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026" w:rsidRPr="00445A01" w:rsidRDefault="00886A04" w:rsidP="00AC1037">
            <w:r w:rsidRPr="00886A04">
              <w:t>K1INF_W17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026" w:rsidRPr="00084262" w:rsidRDefault="00134026" w:rsidP="00AC1037">
            <w:pPr>
              <w:snapToGrid w:val="0"/>
              <w:jc w:val="center"/>
            </w:pPr>
            <w:r>
              <w:t>C1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026" w:rsidRPr="00084262" w:rsidRDefault="00134026" w:rsidP="00AC1037">
            <w:pPr>
              <w:snapToGrid w:val="0"/>
              <w:jc w:val="center"/>
            </w:pPr>
            <w:r>
              <w:t>Wy1-Wy</w:t>
            </w:r>
            <w:r w:rsidR="00493FA2"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34026" w:rsidRPr="00DB7C62" w:rsidRDefault="00134026" w:rsidP="00AC1037">
            <w:pPr>
              <w:snapToGrid w:val="0"/>
              <w:jc w:val="center"/>
            </w:pPr>
            <w:r>
              <w:t>N1, N5, N6</w:t>
            </w:r>
          </w:p>
        </w:tc>
      </w:tr>
      <w:tr w:rsidR="00134026" w:rsidTr="00134026">
        <w:trPr>
          <w:trHeight w:val="850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026" w:rsidRPr="005C16CA" w:rsidRDefault="00134026" w:rsidP="00AC1037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PEK_U01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026" w:rsidRPr="00445A01" w:rsidRDefault="00886A04" w:rsidP="00AC1037">
            <w:r w:rsidRPr="00886A04">
              <w:t>K1INF_U20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026" w:rsidRPr="00084262" w:rsidRDefault="00134026" w:rsidP="00AC1037">
            <w:pPr>
              <w:snapToGrid w:val="0"/>
              <w:jc w:val="center"/>
            </w:pPr>
            <w:r>
              <w:t>C1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026" w:rsidRPr="00084262" w:rsidRDefault="00134026" w:rsidP="00AC1037">
            <w:pPr>
              <w:snapToGrid w:val="0"/>
              <w:jc w:val="center"/>
            </w:pPr>
            <w:r>
              <w:t>La2-La4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34026" w:rsidRPr="0097481D" w:rsidRDefault="00134026" w:rsidP="00AC1037">
            <w:pPr>
              <w:snapToGrid w:val="0"/>
              <w:jc w:val="center"/>
            </w:pPr>
            <w:r>
              <w:t>N2, N3, N4</w:t>
            </w:r>
          </w:p>
        </w:tc>
      </w:tr>
      <w:tr w:rsidR="00134026" w:rsidTr="00134026">
        <w:trPr>
          <w:trHeight w:val="850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026" w:rsidRPr="005C16CA" w:rsidRDefault="00134026" w:rsidP="00AC1037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PEK_U02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026" w:rsidRDefault="00886A04" w:rsidP="00AC1037">
            <w:r w:rsidRPr="00886A04">
              <w:t>K1INF_U20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026" w:rsidRPr="00084262" w:rsidRDefault="00134026" w:rsidP="00AC1037">
            <w:pPr>
              <w:snapToGrid w:val="0"/>
              <w:jc w:val="center"/>
            </w:pPr>
            <w:r>
              <w:t>C1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026" w:rsidRPr="00196B5F" w:rsidRDefault="00134026" w:rsidP="00AC1037">
            <w:pPr>
              <w:snapToGrid w:val="0"/>
              <w:jc w:val="center"/>
            </w:pPr>
            <w:r>
              <w:t>La5-La15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34026" w:rsidRPr="00196B5F" w:rsidRDefault="00134026" w:rsidP="00AC1037">
            <w:pPr>
              <w:snapToGrid w:val="0"/>
              <w:jc w:val="center"/>
            </w:pPr>
            <w:r>
              <w:t>N2, N3, N4</w:t>
            </w:r>
          </w:p>
        </w:tc>
      </w:tr>
      <w:tr w:rsidR="00134026" w:rsidTr="00134026">
        <w:trPr>
          <w:trHeight w:val="850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026" w:rsidRPr="005C16CA" w:rsidRDefault="00134026" w:rsidP="00AC1037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PEK_K01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026" w:rsidRPr="003325BF" w:rsidRDefault="00886A04" w:rsidP="00AC1037">
            <w:pPr>
              <w:snapToGrid w:val="0"/>
              <w:rPr>
                <w:highlight w:val="yellow"/>
              </w:rPr>
            </w:pPr>
            <w:r w:rsidRPr="00886A04">
              <w:t>K1INF_U20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026" w:rsidRPr="00084262" w:rsidRDefault="00134026" w:rsidP="00AC1037">
            <w:pPr>
              <w:snapToGrid w:val="0"/>
              <w:jc w:val="center"/>
              <w:rPr>
                <w:lang w:val="en-US"/>
              </w:rPr>
            </w:pPr>
            <w:r>
              <w:t>C1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026" w:rsidRPr="002A1393" w:rsidRDefault="00134026" w:rsidP="00AC1037">
            <w:pPr>
              <w:snapToGrid w:val="0"/>
              <w:jc w:val="center"/>
            </w:pPr>
            <w:r>
              <w:t>La2-La15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34026" w:rsidRPr="00DB7C62" w:rsidRDefault="00134026" w:rsidP="00AC1037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N2</w:t>
            </w:r>
          </w:p>
        </w:tc>
      </w:tr>
    </w:tbl>
    <w:p w:rsidR="005C16CA" w:rsidRDefault="005C16CA" w:rsidP="00134026">
      <w:pPr>
        <w:pStyle w:val="Nagwek3"/>
        <w:numPr>
          <w:ilvl w:val="0"/>
          <w:numId w:val="0"/>
        </w:numPr>
        <w:ind w:left="720"/>
      </w:pPr>
    </w:p>
    <w:sectPr w:rsidR="005C16CA" w:rsidSect="00330D51">
      <w:footerReference w:type="default" r:id="rId9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0E47" w:rsidRDefault="00540E47">
      <w:r>
        <w:separator/>
      </w:r>
    </w:p>
  </w:endnote>
  <w:endnote w:type="continuationSeparator" w:id="0">
    <w:p w:rsidR="00540E47" w:rsidRDefault="00540E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EEF" w:rsidRDefault="00807EEF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0E47" w:rsidRDefault="00540E47">
      <w:r>
        <w:separator/>
      </w:r>
    </w:p>
  </w:footnote>
  <w:footnote w:type="continuationSeparator" w:id="0">
    <w:p w:rsidR="00540E47" w:rsidRDefault="00540E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A604ED"/>
    <w:multiLevelType w:val="hybridMultilevel"/>
    <w:tmpl w:val="75468580"/>
    <w:lvl w:ilvl="0" w:tplc="279C0D8C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B7625A"/>
    <w:multiLevelType w:val="hybridMultilevel"/>
    <w:tmpl w:val="BEBA6A0E"/>
    <w:lvl w:ilvl="0" w:tplc="C714C016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6">
    <w:nsid w:val="6C6E7D91"/>
    <w:multiLevelType w:val="hybridMultilevel"/>
    <w:tmpl w:val="CAFA6550"/>
    <w:lvl w:ilvl="0" w:tplc="4D201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3A1C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40E6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78DF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ED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2C5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05B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7A4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924F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3"/>
  </w:num>
  <w:num w:numId="8">
    <w:abstractNumId w:val="8"/>
  </w:num>
  <w:num w:numId="9">
    <w:abstractNumId w:val="6"/>
  </w:num>
  <w:num w:numId="10">
    <w:abstractNumId w:val="15"/>
  </w:num>
  <w:num w:numId="11">
    <w:abstractNumId w:val="14"/>
  </w:num>
  <w:num w:numId="12">
    <w:abstractNumId w:val="17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0"/>
  </w:num>
  <w:num w:numId="16">
    <w:abstractNumId w:val="18"/>
  </w:num>
  <w:num w:numId="17">
    <w:abstractNumId w:val="11"/>
  </w:num>
  <w:num w:numId="18">
    <w:abstractNumId w:val="16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proofState w:spelling="clean"/>
  <w:stylePaneFormatFilter w:val="0000"/>
  <w:doNotTrackMoves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53FB"/>
    <w:rsid w:val="00000952"/>
    <w:rsid w:val="00013CF7"/>
    <w:rsid w:val="00014640"/>
    <w:rsid w:val="000156A0"/>
    <w:rsid w:val="00034144"/>
    <w:rsid w:val="00035A7C"/>
    <w:rsid w:val="00041381"/>
    <w:rsid w:val="00054669"/>
    <w:rsid w:val="00057347"/>
    <w:rsid w:val="00066F6B"/>
    <w:rsid w:val="00067B47"/>
    <w:rsid w:val="000757F3"/>
    <w:rsid w:val="00081B13"/>
    <w:rsid w:val="00084262"/>
    <w:rsid w:val="00095840"/>
    <w:rsid w:val="000A0315"/>
    <w:rsid w:val="000A2D82"/>
    <w:rsid w:val="000A754B"/>
    <w:rsid w:val="000A7D04"/>
    <w:rsid w:val="000B2EDD"/>
    <w:rsid w:val="000C0236"/>
    <w:rsid w:val="000C4F93"/>
    <w:rsid w:val="000D2204"/>
    <w:rsid w:val="000E365C"/>
    <w:rsid w:val="000F05F8"/>
    <w:rsid w:val="000F3A10"/>
    <w:rsid w:val="0010677A"/>
    <w:rsid w:val="00112BB5"/>
    <w:rsid w:val="00121FE8"/>
    <w:rsid w:val="00126B93"/>
    <w:rsid w:val="00134026"/>
    <w:rsid w:val="0016135A"/>
    <w:rsid w:val="00161417"/>
    <w:rsid w:val="00193412"/>
    <w:rsid w:val="00195696"/>
    <w:rsid w:val="00195F9F"/>
    <w:rsid w:val="00196B5F"/>
    <w:rsid w:val="001A43C0"/>
    <w:rsid w:val="001B1C71"/>
    <w:rsid w:val="001B6B2D"/>
    <w:rsid w:val="001D58E2"/>
    <w:rsid w:val="001E0D88"/>
    <w:rsid w:val="001E1778"/>
    <w:rsid w:val="001E71CE"/>
    <w:rsid w:val="001E74EB"/>
    <w:rsid w:val="001F01AE"/>
    <w:rsid w:val="0020281B"/>
    <w:rsid w:val="00205045"/>
    <w:rsid w:val="00216C3F"/>
    <w:rsid w:val="00221A54"/>
    <w:rsid w:val="0022392B"/>
    <w:rsid w:val="0023230F"/>
    <w:rsid w:val="00236A6A"/>
    <w:rsid w:val="00250319"/>
    <w:rsid w:val="00252DBF"/>
    <w:rsid w:val="00285F42"/>
    <w:rsid w:val="00292BFC"/>
    <w:rsid w:val="002A1393"/>
    <w:rsid w:val="002A358C"/>
    <w:rsid w:val="002B2B29"/>
    <w:rsid w:val="002B2F1D"/>
    <w:rsid w:val="002B5912"/>
    <w:rsid w:val="002C13D6"/>
    <w:rsid w:val="002C1E93"/>
    <w:rsid w:val="002C4A38"/>
    <w:rsid w:val="002D7FF3"/>
    <w:rsid w:val="002E286E"/>
    <w:rsid w:val="002F58E6"/>
    <w:rsid w:val="002F7FF9"/>
    <w:rsid w:val="003013A2"/>
    <w:rsid w:val="00330D51"/>
    <w:rsid w:val="003325BF"/>
    <w:rsid w:val="0033626A"/>
    <w:rsid w:val="00342767"/>
    <w:rsid w:val="003537C5"/>
    <w:rsid w:val="003556B2"/>
    <w:rsid w:val="00361AB9"/>
    <w:rsid w:val="00363145"/>
    <w:rsid w:val="003715A8"/>
    <w:rsid w:val="003810E9"/>
    <w:rsid w:val="00390B75"/>
    <w:rsid w:val="00391882"/>
    <w:rsid w:val="003A3F27"/>
    <w:rsid w:val="003B0A30"/>
    <w:rsid w:val="003B5D61"/>
    <w:rsid w:val="003C37E7"/>
    <w:rsid w:val="003C650C"/>
    <w:rsid w:val="003D0B37"/>
    <w:rsid w:val="003F071A"/>
    <w:rsid w:val="003F183E"/>
    <w:rsid w:val="003F5F77"/>
    <w:rsid w:val="00407B87"/>
    <w:rsid w:val="00434D81"/>
    <w:rsid w:val="00441712"/>
    <w:rsid w:val="00445A01"/>
    <w:rsid w:val="00476124"/>
    <w:rsid w:val="00477042"/>
    <w:rsid w:val="00480AC6"/>
    <w:rsid w:val="00487489"/>
    <w:rsid w:val="00492667"/>
    <w:rsid w:val="00492A99"/>
    <w:rsid w:val="00492C21"/>
    <w:rsid w:val="00493FA2"/>
    <w:rsid w:val="004A69E4"/>
    <w:rsid w:val="004A7DEB"/>
    <w:rsid w:val="004A7FFC"/>
    <w:rsid w:val="004B2951"/>
    <w:rsid w:val="004B30F0"/>
    <w:rsid w:val="004C4B53"/>
    <w:rsid w:val="004D32BE"/>
    <w:rsid w:val="004D36CA"/>
    <w:rsid w:val="004D7607"/>
    <w:rsid w:val="0050644A"/>
    <w:rsid w:val="00521DBF"/>
    <w:rsid w:val="00540A8E"/>
    <w:rsid w:val="00540E47"/>
    <w:rsid w:val="005475EE"/>
    <w:rsid w:val="005477BF"/>
    <w:rsid w:val="00556547"/>
    <w:rsid w:val="00562C35"/>
    <w:rsid w:val="00562E32"/>
    <w:rsid w:val="005732CA"/>
    <w:rsid w:val="005803E3"/>
    <w:rsid w:val="005849D9"/>
    <w:rsid w:val="00586ADD"/>
    <w:rsid w:val="00590B78"/>
    <w:rsid w:val="00592BDA"/>
    <w:rsid w:val="005940CD"/>
    <w:rsid w:val="00594550"/>
    <w:rsid w:val="005B128C"/>
    <w:rsid w:val="005C16CA"/>
    <w:rsid w:val="005C5D72"/>
    <w:rsid w:val="005C6F14"/>
    <w:rsid w:val="005F603E"/>
    <w:rsid w:val="00603641"/>
    <w:rsid w:val="00603C29"/>
    <w:rsid w:val="00614D96"/>
    <w:rsid w:val="00621B56"/>
    <w:rsid w:val="00632A0A"/>
    <w:rsid w:val="00635294"/>
    <w:rsid w:val="00646784"/>
    <w:rsid w:val="00663BA2"/>
    <w:rsid w:val="00670EFF"/>
    <w:rsid w:val="006827C8"/>
    <w:rsid w:val="006860E3"/>
    <w:rsid w:val="006B0D90"/>
    <w:rsid w:val="006C0710"/>
    <w:rsid w:val="006C1F28"/>
    <w:rsid w:val="006C5B80"/>
    <w:rsid w:val="006C64BB"/>
    <w:rsid w:val="006D0380"/>
    <w:rsid w:val="006D53FB"/>
    <w:rsid w:val="006D5EA5"/>
    <w:rsid w:val="006D6ABD"/>
    <w:rsid w:val="006E7055"/>
    <w:rsid w:val="006F01A6"/>
    <w:rsid w:val="006F4A27"/>
    <w:rsid w:val="0071360A"/>
    <w:rsid w:val="00713A17"/>
    <w:rsid w:val="00714196"/>
    <w:rsid w:val="007206D5"/>
    <w:rsid w:val="00722987"/>
    <w:rsid w:val="007333C4"/>
    <w:rsid w:val="007358EE"/>
    <w:rsid w:val="00737FBA"/>
    <w:rsid w:val="007547F2"/>
    <w:rsid w:val="00765B5D"/>
    <w:rsid w:val="007836B8"/>
    <w:rsid w:val="0079685E"/>
    <w:rsid w:val="007A5EAD"/>
    <w:rsid w:val="007B228D"/>
    <w:rsid w:val="007B30F9"/>
    <w:rsid w:val="007C6787"/>
    <w:rsid w:val="007C72CA"/>
    <w:rsid w:val="007D1760"/>
    <w:rsid w:val="007D46F8"/>
    <w:rsid w:val="007D5C79"/>
    <w:rsid w:val="007D758F"/>
    <w:rsid w:val="008011DB"/>
    <w:rsid w:val="00807EEF"/>
    <w:rsid w:val="00813723"/>
    <w:rsid w:val="008264D1"/>
    <w:rsid w:val="0085533D"/>
    <w:rsid w:val="00863ADA"/>
    <w:rsid w:val="00863E6D"/>
    <w:rsid w:val="008730C1"/>
    <w:rsid w:val="00874AAA"/>
    <w:rsid w:val="00875BE6"/>
    <w:rsid w:val="00886A04"/>
    <w:rsid w:val="008A0AE7"/>
    <w:rsid w:val="008A7B84"/>
    <w:rsid w:val="008B3399"/>
    <w:rsid w:val="008B6DD4"/>
    <w:rsid w:val="008C4D57"/>
    <w:rsid w:val="008F1AD2"/>
    <w:rsid w:val="008F38DD"/>
    <w:rsid w:val="008F5F86"/>
    <w:rsid w:val="00906677"/>
    <w:rsid w:val="00907943"/>
    <w:rsid w:val="00915194"/>
    <w:rsid w:val="00917559"/>
    <w:rsid w:val="00922269"/>
    <w:rsid w:val="0092375A"/>
    <w:rsid w:val="00937508"/>
    <w:rsid w:val="00950EA1"/>
    <w:rsid w:val="009639EB"/>
    <w:rsid w:val="00965E7F"/>
    <w:rsid w:val="0096719C"/>
    <w:rsid w:val="0097481D"/>
    <w:rsid w:val="00977663"/>
    <w:rsid w:val="00990D32"/>
    <w:rsid w:val="0099517C"/>
    <w:rsid w:val="009A33BF"/>
    <w:rsid w:val="009A3831"/>
    <w:rsid w:val="009A7694"/>
    <w:rsid w:val="009B3500"/>
    <w:rsid w:val="009B667B"/>
    <w:rsid w:val="009B74F0"/>
    <w:rsid w:val="009C34C6"/>
    <w:rsid w:val="009D1277"/>
    <w:rsid w:val="009D49C5"/>
    <w:rsid w:val="009D69A4"/>
    <w:rsid w:val="009D6C9C"/>
    <w:rsid w:val="009D6DFE"/>
    <w:rsid w:val="009E23F5"/>
    <w:rsid w:val="009E431C"/>
    <w:rsid w:val="00A12397"/>
    <w:rsid w:val="00A12470"/>
    <w:rsid w:val="00A12B4B"/>
    <w:rsid w:val="00A309E9"/>
    <w:rsid w:val="00A426B7"/>
    <w:rsid w:val="00A55C77"/>
    <w:rsid w:val="00A56B35"/>
    <w:rsid w:val="00A64DE8"/>
    <w:rsid w:val="00A677CF"/>
    <w:rsid w:val="00A73274"/>
    <w:rsid w:val="00AB78D3"/>
    <w:rsid w:val="00AC0C11"/>
    <w:rsid w:val="00AC1A11"/>
    <w:rsid w:val="00AC4224"/>
    <w:rsid w:val="00AD3152"/>
    <w:rsid w:val="00AD643A"/>
    <w:rsid w:val="00AE258C"/>
    <w:rsid w:val="00B02152"/>
    <w:rsid w:val="00B03744"/>
    <w:rsid w:val="00B040CF"/>
    <w:rsid w:val="00B06756"/>
    <w:rsid w:val="00B3200B"/>
    <w:rsid w:val="00B3552F"/>
    <w:rsid w:val="00B43849"/>
    <w:rsid w:val="00B4771F"/>
    <w:rsid w:val="00B53E01"/>
    <w:rsid w:val="00B721DE"/>
    <w:rsid w:val="00B95ACE"/>
    <w:rsid w:val="00B975A9"/>
    <w:rsid w:val="00BA13AD"/>
    <w:rsid w:val="00BA26EE"/>
    <w:rsid w:val="00BE27A3"/>
    <w:rsid w:val="00BE6381"/>
    <w:rsid w:val="00BF38AF"/>
    <w:rsid w:val="00C031F9"/>
    <w:rsid w:val="00C1459D"/>
    <w:rsid w:val="00C16DC6"/>
    <w:rsid w:val="00C33E82"/>
    <w:rsid w:val="00C33EAD"/>
    <w:rsid w:val="00C35AC8"/>
    <w:rsid w:val="00C40469"/>
    <w:rsid w:val="00C44F4D"/>
    <w:rsid w:val="00C45CB2"/>
    <w:rsid w:val="00C53643"/>
    <w:rsid w:val="00C54939"/>
    <w:rsid w:val="00C6414B"/>
    <w:rsid w:val="00C66C0D"/>
    <w:rsid w:val="00C84573"/>
    <w:rsid w:val="00C860B9"/>
    <w:rsid w:val="00C87AD1"/>
    <w:rsid w:val="00C87ED6"/>
    <w:rsid w:val="00CA2C42"/>
    <w:rsid w:val="00CA5C4D"/>
    <w:rsid w:val="00CB759A"/>
    <w:rsid w:val="00CC204D"/>
    <w:rsid w:val="00CE0349"/>
    <w:rsid w:val="00CE6458"/>
    <w:rsid w:val="00CF61BB"/>
    <w:rsid w:val="00CF7736"/>
    <w:rsid w:val="00D10320"/>
    <w:rsid w:val="00D17E99"/>
    <w:rsid w:val="00D332B9"/>
    <w:rsid w:val="00D376AB"/>
    <w:rsid w:val="00D552A5"/>
    <w:rsid w:val="00D66281"/>
    <w:rsid w:val="00D81453"/>
    <w:rsid w:val="00D96A4E"/>
    <w:rsid w:val="00DA2E73"/>
    <w:rsid w:val="00DA525E"/>
    <w:rsid w:val="00DB2895"/>
    <w:rsid w:val="00DB51BA"/>
    <w:rsid w:val="00DB58D8"/>
    <w:rsid w:val="00DB7C62"/>
    <w:rsid w:val="00DC16A5"/>
    <w:rsid w:val="00DC5082"/>
    <w:rsid w:val="00E01A2C"/>
    <w:rsid w:val="00E022A7"/>
    <w:rsid w:val="00E051BD"/>
    <w:rsid w:val="00E07BBB"/>
    <w:rsid w:val="00E152D3"/>
    <w:rsid w:val="00E22141"/>
    <w:rsid w:val="00E23960"/>
    <w:rsid w:val="00E3391C"/>
    <w:rsid w:val="00E34A43"/>
    <w:rsid w:val="00E52DD3"/>
    <w:rsid w:val="00E5380C"/>
    <w:rsid w:val="00E63E74"/>
    <w:rsid w:val="00E646A1"/>
    <w:rsid w:val="00E76872"/>
    <w:rsid w:val="00EA4F46"/>
    <w:rsid w:val="00EB330B"/>
    <w:rsid w:val="00EB41AE"/>
    <w:rsid w:val="00EC279C"/>
    <w:rsid w:val="00ED0D2C"/>
    <w:rsid w:val="00ED62B6"/>
    <w:rsid w:val="00ED7792"/>
    <w:rsid w:val="00ED7A4C"/>
    <w:rsid w:val="00EE3698"/>
    <w:rsid w:val="00EE65A9"/>
    <w:rsid w:val="00EF221E"/>
    <w:rsid w:val="00F06760"/>
    <w:rsid w:val="00F138A7"/>
    <w:rsid w:val="00F23EB3"/>
    <w:rsid w:val="00F31C3D"/>
    <w:rsid w:val="00F3367D"/>
    <w:rsid w:val="00F4058A"/>
    <w:rsid w:val="00F50A6A"/>
    <w:rsid w:val="00F516A0"/>
    <w:rsid w:val="00F60A81"/>
    <w:rsid w:val="00F62928"/>
    <w:rsid w:val="00F64B62"/>
    <w:rsid w:val="00F65A5D"/>
    <w:rsid w:val="00F84BEE"/>
    <w:rsid w:val="00F97CB2"/>
    <w:rsid w:val="00FB193D"/>
    <w:rsid w:val="00FB2632"/>
    <w:rsid w:val="00FB2B81"/>
    <w:rsid w:val="00FC3901"/>
    <w:rsid w:val="00FC4BE7"/>
    <w:rsid w:val="00FF7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1E71CE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1E71CE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1E71CE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1E71CE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1E71CE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rsid w:val="001E71CE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rsid w:val="001E71CE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1E71CE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1E71CE"/>
  </w:style>
  <w:style w:type="character" w:customStyle="1" w:styleId="WW8Num3z1">
    <w:name w:val="WW8Num3z1"/>
    <w:rsid w:val="001E71CE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1E71CE"/>
  </w:style>
  <w:style w:type="character" w:styleId="Hipercze">
    <w:name w:val="Hyperlink"/>
    <w:rsid w:val="001E71CE"/>
    <w:rPr>
      <w:color w:val="0000FF"/>
      <w:u w:val="single"/>
    </w:rPr>
  </w:style>
  <w:style w:type="character" w:styleId="Numerstrony">
    <w:name w:val="page number"/>
    <w:basedOn w:val="Domylnaczcionkaakapitu1"/>
    <w:rsid w:val="001E71CE"/>
  </w:style>
  <w:style w:type="character" w:styleId="UyteHipercze">
    <w:name w:val="FollowedHyperlink"/>
    <w:rsid w:val="001E71CE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1E71C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1E71CE"/>
    <w:pPr>
      <w:jc w:val="center"/>
    </w:pPr>
  </w:style>
  <w:style w:type="paragraph" w:styleId="Lista">
    <w:name w:val="List"/>
    <w:basedOn w:val="Tekstpodstawowy"/>
    <w:rsid w:val="001E71CE"/>
    <w:rPr>
      <w:rFonts w:cs="Mangal"/>
    </w:rPr>
  </w:style>
  <w:style w:type="paragraph" w:customStyle="1" w:styleId="Podpis2">
    <w:name w:val="Podpis2"/>
    <w:basedOn w:val="Normalny"/>
    <w:rsid w:val="001E71CE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1E71CE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1E71C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rsid w:val="001E71CE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rsid w:val="001E71CE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1E71CE"/>
    <w:rPr>
      <w:sz w:val="22"/>
    </w:rPr>
  </w:style>
  <w:style w:type="paragraph" w:styleId="Nagwek">
    <w:name w:val="header"/>
    <w:basedOn w:val="Normalny"/>
    <w:rsid w:val="001E71CE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1E71CE"/>
    <w:pPr>
      <w:suppressLineNumbers/>
    </w:pPr>
  </w:style>
  <w:style w:type="paragraph" w:customStyle="1" w:styleId="Nagwektabeli">
    <w:name w:val="Nagłówek tabeli"/>
    <w:basedOn w:val="Zawartotabeli"/>
    <w:rsid w:val="001E71CE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1E71CE"/>
  </w:style>
  <w:style w:type="table" w:styleId="Tabela-Siatka">
    <w:name w:val="Table Grid"/>
    <w:basedOn w:val="Standardowy"/>
    <w:rsid w:val="003C37E7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customStyle="1" w:styleId="exldetailsdisplayval">
    <w:name w:val="exldetailsdisplayval"/>
    <w:basedOn w:val="Domylnaczcionkaakapitu"/>
    <w:rsid w:val="0092375A"/>
  </w:style>
  <w:style w:type="character" w:customStyle="1" w:styleId="searchword">
    <w:name w:val="searchword"/>
    <w:basedOn w:val="Domylnaczcionkaakapitu"/>
    <w:rsid w:val="00D17E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399025">
          <w:marLeft w:val="51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0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iemowit.nowak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CA76616C-2BB6-4BF0-8248-87CD06639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5</Pages>
  <Words>999</Words>
  <Characters>5996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ZN</dc:creator>
  <cp:lastModifiedBy>ZN</cp:lastModifiedBy>
  <cp:revision>6</cp:revision>
  <cp:lastPrinted>2012-05-07T10:13:00Z</cp:lastPrinted>
  <dcterms:created xsi:type="dcterms:W3CDTF">2018-07-01T23:07:00Z</dcterms:created>
  <dcterms:modified xsi:type="dcterms:W3CDTF">2018-07-05T11:40:00Z</dcterms:modified>
</cp:coreProperties>
</file>