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1A7F9E">
              <w:t>INFORMATYKI I ZARZĄDZANIA</w:t>
            </w:r>
            <w:bookmarkStart w:id="0" w:name="_GoBack"/>
            <w:bookmarkEnd w:id="0"/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FD4862" w:rsidP="005C16CA">
            <w:pPr>
              <w:pStyle w:val="Nagwek2"/>
            </w:pPr>
            <w:r>
              <w:t xml:space="preserve">Nazwa w języku polskim: </w:t>
            </w:r>
            <w:r w:rsidRPr="00FD4862">
              <w:t>Baza danych Oracle - programowanie</w:t>
            </w:r>
          </w:p>
          <w:p w:rsidR="005C16CA" w:rsidRDefault="005C16CA" w:rsidP="005C16CA">
            <w:pPr>
              <w:pStyle w:val="Nagwek2"/>
            </w:pPr>
            <w:r>
              <w:t>Nazwa w język</w:t>
            </w:r>
            <w:r w:rsidR="00F51CF3">
              <w:t xml:space="preserve">u angielskim: </w:t>
            </w:r>
            <w:r w:rsidR="00F51CF3" w:rsidRPr="00F51CF3">
              <w:t xml:space="preserve">Oracle Database - </w:t>
            </w:r>
            <w:proofErr w:type="spellStart"/>
            <w:r w:rsidR="00F51CF3" w:rsidRPr="00F51CF3">
              <w:t>programming</w:t>
            </w:r>
            <w:proofErr w:type="spellEnd"/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F51CF3">
              <w:t>Informatyka</w:t>
            </w:r>
            <w:r w:rsidR="009E431C">
              <w:t xml:space="preserve">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A73274" w:rsidRPr="00B1492C">
              <w:rPr>
                <w:b/>
                <w:bCs/>
                <w:strike/>
              </w:rPr>
              <w:t xml:space="preserve">/ </w:t>
            </w:r>
            <w:r w:rsidR="00D552A5" w:rsidRPr="00B1492C">
              <w:rPr>
                <w:b/>
                <w:bCs/>
                <w:strike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  <w:r w:rsidR="00A73274" w:rsidRPr="00B1492C">
              <w:rPr>
                <w:b/>
                <w:bCs/>
                <w:strike/>
              </w:rPr>
              <w:t>/ niestacjonarn</w:t>
            </w:r>
            <w:r w:rsidRPr="00B1492C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B1492C">
              <w:rPr>
                <w:b/>
                <w:bCs/>
                <w:strike/>
              </w:rPr>
              <w:t>obowiązkowy /</w:t>
            </w:r>
            <w:r w:rsidR="002C4A38">
              <w:rPr>
                <w:b/>
                <w:bCs/>
              </w:rPr>
              <w:t xml:space="preserve"> wybieralny</w:t>
            </w:r>
            <w:r w:rsidR="00195F9F">
              <w:rPr>
                <w:b/>
                <w:bCs/>
              </w:rPr>
              <w:t xml:space="preserve"> </w:t>
            </w:r>
            <w:r w:rsidR="00195F9F" w:rsidRPr="00B1492C">
              <w:rPr>
                <w:b/>
                <w:bCs/>
                <w:strike/>
              </w:rPr>
              <w:t>/ o</w:t>
            </w:r>
            <w:r w:rsidR="0050644A" w:rsidRPr="00B1492C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4A1395">
              <w:rPr>
                <w:b/>
                <w:bCs/>
                <w:strike/>
              </w:rPr>
              <w:t>TAK /</w:t>
            </w:r>
            <w:r w:rsidRPr="004A1395">
              <w:rPr>
                <w:b/>
                <w:bCs/>
              </w:rPr>
              <w:t xml:space="preserve"> 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B1492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B1492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B1492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B1492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B1492C">
              <w:rPr>
                <w:strike/>
                <w:sz w:val="20"/>
                <w:szCs w:val="20"/>
              </w:rPr>
              <w:t xml:space="preserve">Egzamin / </w:t>
            </w: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B1492C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DB6625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B1492C" w:rsidRDefault="001C6ED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1C6ED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C5480D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B1492C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6ED1">
              <w:rPr>
                <w:sz w:val="22"/>
                <w:szCs w:val="22"/>
              </w:rPr>
              <w:t>,2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179EC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6ED1">
              <w:rPr>
                <w:sz w:val="22"/>
                <w:szCs w:val="22"/>
              </w:rPr>
              <w:t>,2</w:t>
            </w: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E3121B" w:rsidRDefault="00E3121B" w:rsidP="00E3121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hanging="710"/>
            </w:pPr>
            <w:r>
              <w:t>Znajomość zasad budowy i projektowania relacyjnych baz danych</w:t>
            </w:r>
            <w:r w:rsidR="008304A1">
              <w:t>.</w:t>
            </w:r>
          </w:p>
          <w:p w:rsidR="009A3831" w:rsidRDefault="005C16CA" w:rsidP="005C16CA">
            <w:r>
              <w:t xml:space="preserve">2. </w:t>
            </w:r>
            <w:r w:rsidR="00E3121B">
              <w:t xml:space="preserve"> Umiejętność formułowania prostych zapytań SQL</w:t>
            </w:r>
            <w:r w:rsidR="008304A1">
              <w:t>.</w:t>
            </w:r>
          </w:p>
          <w:p w:rsidR="005C16CA" w:rsidRDefault="005C16CA" w:rsidP="005C16CA">
            <w:r>
              <w:t xml:space="preserve">3. </w:t>
            </w:r>
            <w:r w:rsidR="00FD6E1A">
              <w:t xml:space="preserve"> Kompetencje w zakresie</w:t>
            </w:r>
            <w:r w:rsidR="00E3121B">
              <w:t xml:space="preserve"> strukturalnego i obiektowego paradygmatu programowania</w:t>
            </w:r>
            <w:r w:rsidR="008304A1">
              <w:t>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2B4C88">
            <w:pPr>
              <w:ind w:left="426"/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B86163" w:rsidRPr="00043E01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 xml:space="preserve">Nabycie podstawowej wiedzy dotyczącej </w:t>
            </w:r>
            <w:r w:rsidR="00FD6E1A" w:rsidRPr="00043E01">
              <w:rPr>
                <w:sz w:val="22"/>
                <w:szCs w:val="22"/>
              </w:rPr>
              <w:t xml:space="preserve">środowiska programistycznego </w:t>
            </w:r>
            <w:r w:rsidR="008304A1" w:rsidRPr="00043E01">
              <w:rPr>
                <w:sz w:val="22"/>
                <w:szCs w:val="22"/>
              </w:rPr>
              <w:t>bazy danych Oracle</w:t>
            </w:r>
            <w:r w:rsidRPr="00043E01">
              <w:rPr>
                <w:sz w:val="22"/>
                <w:szCs w:val="22"/>
              </w:rPr>
              <w:t>.</w:t>
            </w:r>
          </w:p>
          <w:p w:rsidR="00B86163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 xml:space="preserve">Nabycie podstawowej wiedzy dotyczącej </w:t>
            </w:r>
            <w:r w:rsidR="003C5704">
              <w:rPr>
                <w:sz w:val="22"/>
                <w:szCs w:val="22"/>
              </w:rPr>
              <w:t xml:space="preserve">dialektu SQL </w:t>
            </w:r>
            <w:proofErr w:type="spellStart"/>
            <w:r w:rsidR="00D96A9F" w:rsidRPr="00043E01">
              <w:rPr>
                <w:sz w:val="22"/>
                <w:szCs w:val="22"/>
              </w:rPr>
              <w:t>Oracle'</w:t>
            </w:r>
            <w:r w:rsidR="003C5704">
              <w:rPr>
                <w:sz w:val="22"/>
                <w:szCs w:val="22"/>
              </w:rPr>
              <w:t>a</w:t>
            </w:r>
            <w:proofErr w:type="spellEnd"/>
            <w:r w:rsidRPr="00043E01">
              <w:rPr>
                <w:sz w:val="22"/>
                <w:szCs w:val="22"/>
              </w:rPr>
              <w:t>.</w:t>
            </w:r>
          </w:p>
          <w:p w:rsidR="003C5704" w:rsidRPr="00043E01" w:rsidRDefault="003C5704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podstawowej wiedzy dotyczącej zaawansowanych zapytań SQL w dialekcie </w:t>
            </w:r>
            <w:proofErr w:type="spellStart"/>
            <w:r>
              <w:rPr>
                <w:sz w:val="22"/>
                <w:szCs w:val="22"/>
              </w:rPr>
              <w:t>Oracle'a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86163" w:rsidRPr="00043E01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 xml:space="preserve">Nabycie podstawowej wiedzy dotyczącej </w:t>
            </w:r>
            <w:r w:rsidR="008304A1" w:rsidRPr="00043E01">
              <w:rPr>
                <w:sz w:val="22"/>
                <w:szCs w:val="22"/>
              </w:rPr>
              <w:t>języka PL/SQL</w:t>
            </w:r>
            <w:r w:rsidRPr="00043E01">
              <w:rPr>
                <w:sz w:val="22"/>
                <w:szCs w:val="22"/>
              </w:rPr>
              <w:t>.</w:t>
            </w:r>
          </w:p>
          <w:p w:rsidR="002B4C88" w:rsidRPr="002915BF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 xml:space="preserve">Nabycie podstawowej wiedzy dotyczącej </w:t>
            </w:r>
            <w:r w:rsidR="008304A1" w:rsidRPr="00043E01">
              <w:rPr>
                <w:sz w:val="22"/>
                <w:szCs w:val="22"/>
              </w:rPr>
              <w:t>obiektowych rozszerzeń bazy danych Oracle</w:t>
            </w:r>
            <w:r w:rsidRPr="00043E01">
              <w:rPr>
                <w:sz w:val="22"/>
                <w:szCs w:val="22"/>
              </w:rPr>
              <w:t>.</w:t>
            </w:r>
          </w:p>
          <w:p w:rsidR="001A6B06" w:rsidRDefault="001A6B06" w:rsidP="002B4C88">
            <w:pPr>
              <w:pStyle w:val="Akapitzlist"/>
              <w:ind w:left="567"/>
              <w:rPr>
                <w:sz w:val="22"/>
                <w:szCs w:val="22"/>
              </w:rPr>
            </w:pPr>
          </w:p>
          <w:p w:rsidR="002915BF" w:rsidRPr="002B4C88" w:rsidRDefault="002915BF" w:rsidP="002B4C88">
            <w:pPr>
              <w:pStyle w:val="Akapitzlist"/>
              <w:ind w:left="567"/>
              <w:rPr>
                <w:sz w:val="22"/>
                <w:szCs w:val="22"/>
              </w:rPr>
            </w:pPr>
          </w:p>
          <w:p w:rsidR="002B4C88" w:rsidRPr="002B4C88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 xml:space="preserve">Zdobycie podstawowych umiejętności programistycznych w zakresie </w:t>
            </w:r>
            <w:r w:rsidR="00D96A9F" w:rsidRPr="00043E01">
              <w:rPr>
                <w:sz w:val="22"/>
                <w:szCs w:val="22"/>
              </w:rPr>
              <w:t xml:space="preserve">wykorzystania </w:t>
            </w:r>
            <w:r w:rsidR="00FD4862" w:rsidRPr="00043E01">
              <w:rPr>
                <w:sz w:val="22"/>
                <w:szCs w:val="22"/>
              </w:rPr>
              <w:t>środowiska programistycznego</w:t>
            </w:r>
            <w:r w:rsidR="00D96A9F" w:rsidRPr="00043E01">
              <w:rPr>
                <w:sz w:val="22"/>
                <w:szCs w:val="22"/>
              </w:rPr>
              <w:t xml:space="preserve"> bazy danych Oracle</w:t>
            </w:r>
            <w:r w:rsidR="002B4C88">
              <w:rPr>
                <w:sz w:val="22"/>
                <w:szCs w:val="22"/>
              </w:rPr>
              <w:t>.</w:t>
            </w:r>
          </w:p>
          <w:p w:rsidR="00B86163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>Zdobycie podstawowych</w:t>
            </w:r>
            <w:r w:rsidR="003C5704">
              <w:rPr>
                <w:sz w:val="22"/>
                <w:szCs w:val="22"/>
              </w:rPr>
              <w:t xml:space="preserve"> umiejętności </w:t>
            </w:r>
            <w:r w:rsidRPr="00043E01">
              <w:rPr>
                <w:sz w:val="22"/>
                <w:szCs w:val="22"/>
              </w:rPr>
              <w:t xml:space="preserve">w zakresie </w:t>
            </w:r>
            <w:r w:rsidR="00D96A9F" w:rsidRPr="00043E01">
              <w:rPr>
                <w:sz w:val="22"/>
                <w:szCs w:val="22"/>
              </w:rPr>
              <w:t xml:space="preserve">stosowania </w:t>
            </w:r>
            <w:proofErr w:type="spellStart"/>
            <w:r w:rsidR="00D96A9F" w:rsidRPr="00043E01">
              <w:rPr>
                <w:sz w:val="22"/>
                <w:szCs w:val="22"/>
              </w:rPr>
              <w:t>Oracle'owych</w:t>
            </w:r>
            <w:proofErr w:type="spellEnd"/>
            <w:r w:rsidR="00D96A9F" w:rsidRPr="00043E01">
              <w:rPr>
                <w:sz w:val="22"/>
                <w:szCs w:val="22"/>
              </w:rPr>
              <w:t xml:space="preserve"> rozszerzeń </w:t>
            </w:r>
            <w:proofErr w:type="spellStart"/>
            <w:r w:rsidR="00D96A9F" w:rsidRPr="00043E01">
              <w:rPr>
                <w:sz w:val="22"/>
                <w:szCs w:val="22"/>
              </w:rPr>
              <w:t>SQL'a</w:t>
            </w:r>
            <w:proofErr w:type="spellEnd"/>
            <w:r w:rsidR="002B4C88">
              <w:rPr>
                <w:sz w:val="22"/>
                <w:szCs w:val="22"/>
              </w:rPr>
              <w:t>.</w:t>
            </w:r>
          </w:p>
          <w:p w:rsidR="003C5704" w:rsidRPr="00043E01" w:rsidRDefault="003C5704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>Zdobycie podstawowych</w:t>
            </w:r>
            <w:r>
              <w:rPr>
                <w:sz w:val="22"/>
                <w:szCs w:val="22"/>
              </w:rPr>
              <w:t xml:space="preserve"> umiejętności </w:t>
            </w:r>
            <w:r w:rsidRPr="00043E01">
              <w:rPr>
                <w:sz w:val="22"/>
                <w:szCs w:val="22"/>
              </w:rPr>
              <w:t xml:space="preserve">w zakresie stosowania </w:t>
            </w:r>
            <w:r>
              <w:rPr>
                <w:sz w:val="22"/>
                <w:szCs w:val="22"/>
              </w:rPr>
              <w:t xml:space="preserve">zaawansowanych zapytań SQL w  dialekcie </w:t>
            </w:r>
            <w:proofErr w:type="spellStart"/>
            <w:r>
              <w:rPr>
                <w:sz w:val="22"/>
                <w:szCs w:val="22"/>
              </w:rPr>
              <w:t>Oracle'</w:t>
            </w:r>
            <w:r w:rsidRPr="00043E01"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86163" w:rsidRPr="00043E01" w:rsidRDefault="00B86163" w:rsidP="002B4C8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lastRenderedPageBreak/>
              <w:t xml:space="preserve">Zdobycie podstawowych umiejętności programistycznych w zakresie </w:t>
            </w:r>
            <w:r w:rsidR="00D96A9F" w:rsidRPr="00043E01">
              <w:rPr>
                <w:sz w:val="22"/>
                <w:szCs w:val="22"/>
              </w:rPr>
              <w:t xml:space="preserve">stosowania języka PL/SQL do programowania bazy </w:t>
            </w:r>
            <w:r w:rsidR="005352CC">
              <w:rPr>
                <w:sz w:val="22"/>
                <w:szCs w:val="22"/>
              </w:rPr>
              <w:t xml:space="preserve">danych </w:t>
            </w:r>
            <w:r w:rsidR="00D96A9F" w:rsidRPr="00043E01">
              <w:rPr>
                <w:sz w:val="22"/>
                <w:szCs w:val="22"/>
              </w:rPr>
              <w:t>po stronie serwera</w:t>
            </w:r>
            <w:r w:rsidR="002B4C88">
              <w:rPr>
                <w:sz w:val="22"/>
                <w:szCs w:val="22"/>
              </w:rPr>
              <w:t>.</w:t>
            </w:r>
          </w:p>
          <w:p w:rsidR="009E23F5" w:rsidRPr="00CA5C60" w:rsidRDefault="00B86163" w:rsidP="00C17A48">
            <w:pPr>
              <w:pStyle w:val="Akapitzlist"/>
              <w:numPr>
                <w:ilvl w:val="0"/>
                <w:numId w:val="23"/>
              </w:numPr>
              <w:ind w:left="567" w:hanging="501"/>
              <w:rPr>
                <w:sz w:val="22"/>
                <w:szCs w:val="22"/>
              </w:rPr>
            </w:pPr>
            <w:r w:rsidRPr="00043E01">
              <w:rPr>
                <w:sz w:val="22"/>
                <w:szCs w:val="22"/>
              </w:rPr>
              <w:t xml:space="preserve">Zdobycie podstawowych umiejętności programistycznych w zakresie </w:t>
            </w:r>
            <w:r w:rsidR="00D96A9F" w:rsidRPr="00043E01">
              <w:rPr>
                <w:sz w:val="22"/>
                <w:szCs w:val="22"/>
              </w:rPr>
              <w:t xml:space="preserve">stosowania obiektowych rozszerzeń </w:t>
            </w:r>
            <w:r w:rsidR="00FD4862" w:rsidRPr="00043E01">
              <w:rPr>
                <w:sz w:val="22"/>
                <w:szCs w:val="22"/>
              </w:rPr>
              <w:t xml:space="preserve">bazy danych Oracle </w:t>
            </w:r>
            <w:r w:rsidR="00A16CB0">
              <w:rPr>
                <w:sz w:val="22"/>
                <w:szCs w:val="22"/>
              </w:rPr>
              <w:t xml:space="preserve"> zarówno w ramach </w:t>
            </w:r>
            <w:r w:rsidR="00C17A48">
              <w:rPr>
                <w:sz w:val="22"/>
                <w:szCs w:val="22"/>
              </w:rPr>
              <w:t>schemat</w:t>
            </w:r>
            <w:r w:rsidR="00A16CB0">
              <w:rPr>
                <w:sz w:val="22"/>
                <w:szCs w:val="22"/>
              </w:rPr>
              <w:t>u</w:t>
            </w:r>
            <w:r w:rsidR="005352CC">
              <w:rPr>
                <w:sz w:val="22"/>
                <w:szCs w:val="22"/>
              </w:rPr>
              <w:t xml:space="preserve"> bazy danych </w:t>
            </w:r>
            <w:r w:rsidR="00A16CB0">
              <w:rPr>
                <w:sz w:val="22"/>
                <w:szCs w:val="22"/>
              </w:rPr>
              <w:t xml:space="preserve">jak </w:t>
            </w:r>
            <w:r w:rsidR="005352CC">
              <w:rPr>
                <w:sz w:val="22"/>
                <w:szCs w:val="22"/>
              </w:rPr>
              <w:t xml:space="preserve">i </w:t>
            </w:r>
            <w:r w:rsidR="00FD4862" w:rsidRPr="00043E01">
              <w:rPr>
                <w:sz w:val="22"/>
                <w:szCs w:val="22"/>
              </w:rPr>
              <w:t>programo</w:t>
            </w:r>
            <w:r w:rsidR="00D96A9F" w:rsidRPr="00043E01">
              <w:rPr>
                <w:sz w:val="22"/>
                <w:szCs w:val="22"/>
              </w:rPr>
              <w:t>wania po stronie serwera</w:t>
            </w:r>
            <w:r w:rsidR="002B4C88">
              <w:rPr>
                <w:sz w:val="22"/>
                <w:szCs w:val="22"/>
              </w:rPr>
              <w:t>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F823E3">
        <w:trPr>
          <w:trHeight w:val="56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C83079" w:rsidRPr="002C2426" w:rsidRDefault="00C83079" w:rsidP="00C83079">
            <w:pPr>
              <w:tabs>
                <w:tab w:val="left" w:pos="719"/>
              </w:tabs>
              <w:ind w:left="719" w:hanging="719"/>
            </w:pPr>
            <w:r w:rsidRPr="002C2426">
              <w:t>Z zakresu wiedzy:</w:t>
            </w:r>
          </w:p>
          <w:p w:rsidR="00C83079" w:rsidRPr="002C2426" w:rsidRDefault="00C83079" w:rsidP="00C83079">
            <w:pPr>
              <w:tabs>
                <w:tab w:val="left" w:pos="1144"/>
              </w:tabs>
              <w:ind w:left="1144" w:hanging="1144"/>
            </w:pPr>
            <w:r w:rsidRPr="002C2426">
              <w:t>PEK_W01 Ma podstawową wiedzę dotyczącą środowiska programistycznego bazy danych Oracle.</w:t>
            </w:r>
          </w:p>
          <w:p w:rsidR="00C83079" w:rsidRPr="002C2426" w:rsidRDefault="00C83079" w:rsidP="00C83079">
            <w:pPr>
              <w:tabs>
                <w:tab w:val="left" w:pos="1144"/>
              </w:tabs>
              <w:ind w:left="1144" w:hanging="1144"/>
            </w:pPr>
            <w:r w:rsidRPr="002C2426">
              <w:t xml:space="preserve">PEK_W02 Ma wiedzę dotyczącą  dialektu SQL </w:t>
            </w:r>
            <w:proofErr w:type="spellStart"/>
            <w:r w:rsidRPr="002C2426">
              <w:t>Oracle'a</w:t>
            </w:r>
            <w:proofErr w:type="spellEnd"/>
            <w:r w:rsidRPr="002C2426">
              <w:t>.</w:t>
            </w:r>
          </w:p>
          <w:p w:rsidR="00C83079" w:rsidRPr="002C2426" w:rsidRDefault="00C83079" w:rsidP="00C83079">
            <w:pPr>
              <w:tabs>
                <w:tab w:val="left" w:pos="1144"/>
              </w:tabs>
              <w:ind w:left="1144" w:hanging="1144"/>
            </w:pPr>
            <w:r w:rsidRPr="002C2426">
              <w:t xml:space="preserve">PEK_W03 Ma wiedzę konieczną do budowy zaawansowanych zapytań SQL w dialekcie </w:t>
            </w:r>
            <w:proofErr w:type="spellStart"/>
            <w:r w:rsidRPr="002C2426">
              <w:t>Oracle'a</w:t>
            </w:r>
            <w:proofErr w:type="spellEnd"/>
            <w:r w:rsidRPr="002C2426">
              <w:t>.</w:t>
            </w:r>
          </w:p>
          <w:p w:rsidR="00C83079" w:rsidRPr="002C2426" w:rsidRDefault="00C83079" w:rsidP="00C83079">
            <w:pPr>
              <w:tabs>
                <w:tab w:val="left" w:pos="1144"/>
              </w:tabs>
              <w:ind w:left="1144" w:hanging="1144"/>
            </w:pPr>
            <w:r w:rsidRPr="002C2426">
              <w:t>PEK_W04 Zna struktury języka PL/SQL.</w:t>
            </w:r>
          </w:p>
          <w:p w:rsidR="00C83079" w:rsidRPr="002C2426" w:rsidRDefault="00C83079" w:rsidP="00C83079">
            <w:pPr>
              <w:tabs>
                <w:tab w:val="left" w:pos="1144"/>
              </w:tabs>
              <w:ind w:left="1144" w:hanging="1144"/>
            </w:pPr>
            <w:r w:rsidRPr="002C2426">
              <w:t>PEK_W05 Ma wiedzę dotyczącą obiektowych rozszerzeń bazy danych Oracle.</w:t>
            </w:r>
          </w:p>
          <w:p w:rsidR="00C83079" w:rsidRPr="002C2426" w:rsidRDefault="00C83079" w:rsidP="00C83079">
            <w:pPr>
              <w:tabs>
                <w:tab w:val="left" w:pos="719"/>
              </w:tabs>
              <w:ind w:left="719" w:hanging="719"/>
            </w:pPr>
          </w:p>
          <w:p w:rsidR="00C83079" w:rsidRPr="002C2426" w:rsidRDefault="00C83079" w:rsidP="00C83079">
            <w:pPr>
              <w:tabs>
                <w:tab w:val="left" w:pos="719"/>
              </w:tabs>
              <w:ind w:left="719" w:hanging="719"/>
            </w:pPr>
            <w:r w:rsidRPr="002C2426">
              <w:t>Z zakresu umiejętności:</w:t>
            </w:r>
          </w:p>
          <w:p w:rsidR="00C83079" w:rsidRPr="002C2426" w:rsidRDefault="00C83079" w:rsidP="00C83079">
            <w:pPr>
              <w:ind w:left="1003" w:hanging="1003"/>
            </w:pPr>
            <w:r w:rsidRPr="002C2426">
              <w:t>PEK_U01 Potrafi poruszać się w środowisku programistycznym bazy danych Oracle.</w:t>
            </w:r>
          </w:p>
          <w:p w:rsidR="00C83079" w:rsidRPr="002C2426" w:rsidRDefault="00C83079" w:rsidP="00C83079">
            <w:pPr>
              <w:ind w:left="1003" w:hanging="1003"/>
            </w:pPr>
            <w:r w:rsidRPr="002C2426">
              <w:t xml:space="preserve">PEK_U02 Potrafi konstruować zapytania SQL do bazy </w:t>
            </w:r>
            <w:proofErr w:type="spellStart"/>
            <w:r w:rsidRPr="002C2426">
              <w:t>Oracle'a</w:t>
            </w:r>
            <w:proofErr w:type="spellEnd"/>
            <w:r w:rsidRPr="002C2426">
              <w:t>.</w:t>
            </w:r>
          </w:p>
          <w:p w:rsidR="00C83079" w:rsidRPr="002C2426" w:rsidRDefault="00C83079" w:rsidP="00C83079">
            <w:pPr>
              <w:ind w:left="1003" w:hanging="1003"/>
            </w:pPr>
            <w:r w:rsidRPr="002C2426">
              <w:t>PEK_U03 Potrafi konstruować</w:t>
            </w:r>
            <w:r>
              <w:t xml:space="preserve"> zaawansowane zapytania SQL wykorzystując dialekt </w:t>
            </w:r>
            <w:proofErr w:type="spellStart"/>
            <w:r>
              <w:t>Oracle'a</w:t>
            </w:r>
            <w:proofErr w:type="spellEnd"/>
            <w:r>
              <w:t xml:space="preserve"> tego języka.</w:t>
            </w:r>
          </w:p>
          <w:p w:rsidR="00C83079" w:rsidRPr="002C2426" w:rsidRDefault="00C83079" w:rsidP="00C83079">
            <w:pPr>
              <w:ind w:left="1003" w:hanging="1003"/>
            </w:pPr>
            <w:r w:rsidRPr="002C2426">
              <w:t>PEK</w:t>
            </w:r>
            <w:r>
              <w:t>_U04</w:t>
            </w:r>
            <w:r w:rsidRPr="002C2426">
              <w:t xml:space="preserve"> Wykorzystując język PL/SQL potrafi programować po stronie serwera bazy </w:t>
            </w:r>
            <w:r w:rsidR="00474069">
              <w:t xml:space="preserve">   </w:t>
            </w:r>
            <w:r w:rsidRPr="002C2426">
              <w:t xml:space="preserve">danych Oracle. </w:t>
            </w:r>
            <w:r w:rsidR="00474069">
              <w:t xml:space="preserve"> </w:t>
            </w:r>
          </w:p>
          <w:p w:rsidR="00F823E3" w:rsidRDefault="00856097" w:rsidP="00C83079">
            <w:pPr>
              <w:ind w:left="1003" w:hanging="1003"/>
            </w:pPr>
            <w:r>
              <w:t>PEK_U05</w:t>
            </w:r>
            <w:r w:rsidR="00C83079" w:rsidRPr="002C2426">
              <w:t xml:space="preserve"> Potrafi wykorzystywać obiektowe rozszerzenia bazy danych Oracle zarówno w ramach definicji jej schematu jak i programowania w języku PL/SQL.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0B6ACE" w:rsidRDefault="000B6ACE" w:rsidP="000B6ACE">
            <w:pPr>
              <w:tabs>
                <w:tab w:val="left" w:pos="1168"/>
              </w:tabs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Informację wstępne o SZBD Oracle.</w:t>
            </w:r>
            <w:r w:rsidRPr="000B6ACE">
              <w:rPr>
                <w:bCs/>
                <w:sz w:val="22"/>
                <w:szCs w:val="22"/>
              </w:rPr>
              <w:tab/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0B6ACE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0B6ACE" w:rsidRDefault="00910681" w:rsidP="00C8307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Dialekt Oracle j</w:t>
            </w:r>
            <w:r w:rsidR="000B6ACE" w:rsidRPr="000B6ACE">
              <w:rPr>
                <w:sz w:val="22"/>
                <w:szCs w:val="22"/>
              </w:rPr>
              <w:t>ęzyk</w:t>
            </w:r>
            <w:r>
              <w:rPr>
                <w:sz w:val="22"/>
                <w:szCs w:val="22"/>
              </w:rPr>
              <w:t>a</w:t>
            </w:r>
            <w:r w:rsidR="000B6ACE" w:rsidRPr="000B6ACE">
              <w:rPr>
                <w:sz w:val="22"/>
                <w:szCs w:val="22"/>
              </w:rPr>
              <w:t xml:space="preserve"> SQL - </w:t>
            </w:r>
            <w:r>
              <w:rPr>
                <w:sz w:val="22"/>
                <w:szCs w:val="22"/>
              </w:rPr>
              <w:t>charakterystyczne rozszerzenia</w:t>
            </w:r>
            <w:r w:rsidR="000B6ACE" w:rsidRPr="000B6ACE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0B6AC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830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79" w:rsidRPr="00CC204D" w:rsidRDefault="00C8307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079" w:rsidRDefault="00C83079" w:rsidP="00910681">
            <w:pPr>
              <w:snapToGrid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Dialekt Oracle j</w:t>
            </w:r>
            <w:r w:rsidRPr="000B6ACE">
              <w:rPr>
                <w:sz w:val="22"/>
                <w:szCs w:val="22"/>
              </w:rPr>
              <w:t>ęzyk</w:t>
            </w:r>
            <w:r>
              <w:rPr>
                <w:sz w:val="22"/>
                <w:szCs w:val="22"/>
              </w:rPr>
              <w:t>a</w:t>
            </w:r>
            <w:r w:rsidRPr="000B6ACE">
              <w:rPr>
                <w:sz w:val="22"/>
                <w:szCs w:val="22"/>
              </w:rPr>
              <w:t xml:space="preserve"> SQL - zaawansowane zapytania.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079" w:rsidRDefault="00C83079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="00C83079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0B6ACE" w:rsidRDefault="00910681" w:rsidP="000B6ACE">
            <w:pPr>
              <w:jc w:val="both"/>
              <w:rPr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Język PL/SQL - polecenia i ich składnia.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0B6AC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="00C83079"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0B6ACE" w:rsidRDefault="00910681" w:rsidP="000B6ACE">
            <w:pPr>
              <w:jc w:val="both"/>
              <w:rPr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Zaawansowane mechanizmy języka PL/SQL.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0B6AC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="00C83079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0B6ACE" w:rsidRDefault="00910681" w:rsidP="000B6A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Rozszerzenia obiektowe bazy danych Oracle</w:t>
            </w:r>
            <w:r w:rsidR="00C83079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0B6AC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B6AC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ACE" w:rsidRPr="00CC204D" w:rsidRDefault="000B6AC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ACE" w:rsidRPr="000B6ACE" w:rsidRDefault="000B6ACE" w:rsidP="00B4771F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ACE" w:rsidRDefault="000B6AC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B6AC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ACE" w:rsidRPr="00CC204D" w:rsidRDefault="000B6AC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ACE" w:rsidRPr="000B6ACE" w:rsidRDefault="000B6ACE" w:rsidP="00B4771F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Kolokwium poprawkowe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ACE" w:rsidRDefault="000B6AC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830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3079" w:rsidRPr="00CC204D" w:rsidRDefault="00C8307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079" w:rsidRPr="000B6ACE" w:rsidRDefault="00316090" w:rsidP="00B4771F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Mechanizmy bezpieczeństwa systemu Oracle</w:t>
            </w:r>
            <w:r>
              <w:rPr>
                <w:sz w:val="22"/>
                <w:szCs w:val="22"/>
              </w:rPr>
              <w:t xml:space="preserve">, optymalizacja zapytań i </w:t>
            </w:r>
            <w:r w:rsidRPr="000B6ACE">
              <w:rPr>
                <w:sz w:val="22"/>
                <w:szCs w:val="22"/>
              </w:rPr>
              <w:t>optymalizatory</w:t>
            </w:r>
            <w:r>
              <w:rPr>
                <w:sz w:val="22"/>
                <w:szCs w:val="22"/>
              </w:rPr>
              <w:t xml:space="preserve"> - materiały dostarczone przez prowadzącego.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079" w:rsidRDefault="00C83079" w:rsidP="00F60A81">
            <w:pPr>
              <w:snapToGrid w:val="0"/>
              <w:spacing w:before="20" w:after="20"/>
              <w:jc w:val="center"/>
            </w:pPr>
          </w:p>
        </w:tc>
      </w:tr>
      <w:tr w:rsidR="0009584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0B6ACE" w:rsidRDefault="00095840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0B6ACE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F60A81" w:rsidRDefault="000B6ACE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C54939">
            <w:r>
              <w:t>..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…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295CE3" w:rsidRDefault="00252DBF">
      <w:pPr>
        <w:rPr>
          <w:sz w:val="8"/>
          <w:szCs w:val="8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340C2" w:rsidRDefault="00F60A81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340C2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340C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</w:t>
            </w:r>
            <w:r w:rsidR="00084262" w:rsidRPr="006340C2">
              <w:rPr>
                <w:bCs/>
                <w:sz w:val="22"/>
                <w:szCs w:val="22"/>
              </w:rPr>
              <w:t>r</w:t>
            </w:r>
            <w:r w:rsidRPr="006340C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340C2" w:rsidRDefault="006340C2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Informacje wstępne, kurs BHP, zapoznanie się ze środowiskiem pro</w:t>
            </w:r>
            <w:r>
              <w:rPr>
                <w:bCs/>
                <w:sz w:val="22"/>
                <w:szCs w:val="22"/>
              </w:rPr>
              <w:t>gramistycznym</w:t>
            </w:r>
            <w:r w:rsidR="00910681">
              <w:rPr>
                <w:bCs/>
                <w:sz w:val="22"/>
                <w:szCs w:val="22"/>
              </w:rPr>
              <w:t xml:space="preserve"> Oracle.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340C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</w:t>
            </w:r>
            <w:r w:rsidR="00084262" w:rsidRPr="006340C2">
              <w:rPr>
                <w:bCs/>
                <w:sz w:val="22"/>
                <w:szCs w:val="22"/>
              </w:rPr>
              <w:t>r</w:t>
            </w:r>
            <w:r w:rsidRPr="006340C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340C2" w:rsidRDefault="006340C2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Omówienie i przekazanie listy projektowej nr 1 dotyczącej </w:t>
            </w:r>
            <w:r w:rsidR="00316090">
              <w:rPr>
                <w:bCs/>
                <w:sz w:val="22"/>
                <w:szCs w:val="22"/>
              </w:rPr>
              <w:t>podstawowych zapytań SQL</w:t>
            </w:r>
            <w:r>
              <w:rPr>
                <w:bCs/>
                <w:sz w:val="22"/>
                <w:szCs w:val="22"/>
              </w:rPr>
              <w:t xml:space="preserve"> w dialekcie </w:t>
            </w:r>
            <w:proofErr w:type="spellStart"/>
            <w:r>
              <w:rPr>
                <w:bCs/>
                <w:sz w:val="22"/>
                <w:szCs w:val="22"/>
              </w:rPr>
              <w:t>Oracle</w:t>
            </w:r>
            <w:r w:rsidR="00316090">
              <w:rPr>
                <w:bCs/>
                <w:sz w:val="22"/>
                <w:szCs w:val="22"/>
              </w:rPr>
              <w:t>'a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340C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</w:t>
            </w:r>
            <w:r w:rsidR="00084262" w:rsidRPr="006340C2">
              <w:rPr>
                <w:bCs/>
                <w:sz w:val="22"/>
                <w:szCs w:val="22"/>
              </w:rPr>
              <w:t>r</w:t>
            </w:r>
            <w:r w:rsidRPr="006340C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340C2" w:rsidRDefault="006340C2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Konsultacje do listy projektowej nr 1 i jej realizacja.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1609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090" w:rsidRPr="006340C2" w:rsidRDefault="00316090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090" w:rsidRDefault="00316090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Konsultacje do listy projektowej nr 1, jej realizacja i odbiór.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090" w:rsidRDefault="00316090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1609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090" w:rsidRPr="006340C2" w:rsidRDefault="00316090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090" w:rsidRDefault="00316090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Omówienie i przekazanie listy projektowej nr 2 dotyczącej zaawansowanych zapytań SQL w dialekcie </w:t>
            </w:r>
            <w:proofErr w:type="spellStart"/>
            <w:r>
              <w:rPr>
                <w:bCs/>
                <w:sz w:val="22"/>
                <w:szCs w:val="22"/>
              </w:rPr>
              <w:t>Oracle'a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090" w:rsidRDefault="00316090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340C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</w:t>
            </w:r>
            <w:r w:rsidR="00084262" w:rsidRPr="006340C2">
              <w:rPr>
                <w:bCs/>
                <w:sz w:val="22"/>
                <w:szCs w:val="22"/>
              </w:rPr>
              <w:t>r</w:t>
            </w:r>
            <w:r w:rsidR="008A1E8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340C2" w:rsidRDefault="006340C2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</w:t>
            </w:r>
            <w:r w:rsidR="00316090">
              <w:rPr>
                <w:bCs/>
                <w:sz w:val="22"/>
                <w:szCs w:val="22"/>
              </w:rPr>
              <w:t>acje do listy projektowej nr 2</w:t>
            </w:r>
            <w:r w:rsidR="008A1E82">
              <w:rPr>
                <w:bCs/>
                <w:sz w:val="22"/>
                <w:szCs w:val="22"/>
              </w:rPr>
              <w:t xml:space="preserve"> i</w:t>
            </w:r>
            <w:r>
              <w:rPr>
                <w:bCs/>
                <w:sz w:val="22"/>
                <w:szCs w:val="22"/>
              </w:rPr>
              <w:t xml:space="preserve"> jej </w:t>
            </w:r>
            <w:r w:rsidR="008A1E82">
              <w:rPr>
                <w:bCs/>
                <w:sz w:val="22"/>
                <w:szCs w:val="22"/>
              </w:rPr>
              <w:t>realizacja</w:t>
            </w:r>
            <w:r w:rsidR="0091068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1609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6090" w:rsidRPr="006340C2" w:rsidRDefault="00316090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</w:t>
            </w:r>
            <w:r w:rsidR="008A1E82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090" w:rsidRDefault="00316090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Konsultacje do listy projektowej nr 2, jej realizacja i odbiór.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6090" w:rsidRDefault="00316090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340C2" w:rsidRDefault="006340C2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 w:rsidR="008A1E8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340C2" w:rsidRDefault="006340C2" w:rsidP="0031609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pr</w:t>
            </w:r>
            <w:r w:rsidR="00316090">
              <w:rPr>
                <w:bCs/>
                <w:sz w:val="22"/>
                <w:szCs w:val="22"/>
              </w:rPr>
              <w:t>zekazanie listy projektowej nr 3</w:t>
            </w:r>
            <w:r>
              <w:rPr>
                <w:bCs/>
                <w:sz w:val="22"/>
                <w:szCs w:val="22"/>
              </w:rPr>
              <w:t xml:space="preserve"> dotyczącej </w:t>
            </w:r>
            <w:r w:rsidR="00295CE3">
              <w:rPr>
                <w:bCs/>
                <w:sz w:val="22"/>
                <w:szCs w:val="22"/>
              </w:rPr>
              <w:t>języka PL/SQL</w:t>
            </w:r>
            <w:r>
              <w:rPr>
                <w:bCs/>
                <w:sz w:val="22"/>
                <w:szCs w:val="22"/>
              </w:rPr>
              <w:t>. Kartkówka nr 1 dotycząca zaawa</w:t>
            </w:r>
            <w:r w:rsidR="00910681">
              <w:rPr>
                <w:bCs/>
                <w:sz w:val="22"/>
                <w:szCs w:val="22"/>
              </w:rPr>
              <w:t>nsow</w:t>
            </w:r>
            <w:r w:rsidR="00295CE3">
              <w:rPr>
                <w:bCs/>
                <w:sz w:val="22"/>
                <w:szCs w:val="22"/>
              </w:rPr>
              <w:t xml:space="preserve">anych zapytań SQL </w:t>
            </w:r>
            <w:r>
              <w:rPr>
                <w:bCs/>
                <w:sz w:val="22"/>
                <w:szCs w:val="22"/>
              </w:rPr>
              <w:t xml:space="preserve">w dialekcie </w:t>
            </w:r>
            <w:proofErr w:type="spellStart"/>
            <w:r>
              <w:rPr>
                <w:bCs/>
                <w:sz w:val="22"/>
                <w:szCs w:val="22"/>
              </w:rPr>
              <w:t>Oracle</w:t>
            </w:r>
            <w:r w:rsidR="00295DE9">
              <w:rPr>
                <w:bCs/>
                <w:sz w:val="22"/>
                <w:szCs w:val="22"/>
              </w:rPr>
              <w:t>'a</w:t>
            </w:r>
            <w:proofErr w:type="spellEnd"/>
            <w:r w:rsidR="0091068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9106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 w:rsidR="008A1E82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910681" w:rsidP="0072011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</w:t>
            </w:r>
            <w:r w:rsidR="00316090">
              <w:rPr>
                <w:bCs/>
                <w:sz w:val="22"/>
                <w:szCs w:val="22"/>
              </w:rPr>
              <w:t>ltacje do listy projektowej nr 3</w:t>
            </w:r>
            <w:r>
              <w:rPr>
                <w:bCs/>
                <w:sz w:val="22"/>
                <w:szCs w:val="22"/>
              </w:rPr>
              <w:t xml:space="preserve"> i jej realizacja.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9106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 w:rsidR="008A1E8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910681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</w:t>
            </w:r>
            <w:r w:rsidR="00316090">
              <w:rPr>
                <w:bCs/>
                <w:sz w:val="22"/>
                <w:szCs w:val="22"/>
              </w:rPr>
              <w:t>cje do listy projektowej nr 3</w:t>
            </w:r>
            <w:r w:rsidR="00295DE9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jej </w:t>
            </w:r>
            <w:r w:rsidR="00295DE9">
              <w:rPr>
                <w:bCs/>
                <w:sz w:val="22"/>
                <w:szCs w:val="22"/>
              </w:rPr>
              <w:t xml:space="preserve">realizacja i </w:t>
            </w:r>
            <w:r>
              <w:rPr>
                <w:bCs/>
                <w:sz w:val="22"/>
                <w:szCs w:val="22"/>
              </w:rPr>
              <w:t>odbiór.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9106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910681" w:rsidP="009106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 i przekazanie listy projektowej nr 4 dotyczącej obiektowych rozszerzeń bazy danych Oracle. Kartkówka nr 2 dotycząca PL/</w:t>
            </w:r>
            <w:proofErr w:type="spellStart"/>
            <w:r>
              <w:rPr>
                <w:bCs/>
                <w:sz w:val="22"/>
                <w:szCs w:val="22"/>
              </w:rPr>
              <w:t>SQL'a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9106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910681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</w:t>
            </w:r>
            <w:r w:rsidR="00295DE9">
              <w:rPr>
                <w:bCs/>
                <w:sz w:val="22"/>
                <w:szCs w:val="22"/>
              </w:rPr>
              <w:t>cje do listy projektowej nr 4 i jej</w:t>
            </w:r>
            <w:r>
              <w:rPr>
                <w:bCs/>
                <w:sz w:val="22"/>
                <w:szCs w:val="22"/>
              </w:rPr>
              <w:t xml:space="preserve"> realizacja.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A1E8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1E82" w:rsidRPr="006340C2" w:rsidRDefault="008A1E82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82" w:rsidRDefault="008A1E82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Konsultacje do listy projektowej nr 4 i jej realizacja.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E82" w:rsidRDefault="008A1E82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9106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1</w:t>
            </w:r>
            <w:r w:rsidR="008A1E8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910681" w:rsidP="00295DE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Konsultacje do listy projektowej nr 4</w:t>
            </w:r>
            <w:r w:rsidR="00295DE9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jej</w:t>
            </w:r>
            <w:r w:rsidR="00295DE9">
              <w:rPr>
                <w:bCs/>
                <w:sz w:val="22"/>
                <w:szCs w:val="22"/>
              </w:rPr>
              <w:t xml:space="preserve"> realizacja i</w:t>
            </w:r>
            <w:r>
              <w:rPr>
                <w:bCs/>
                <w:sz w:val="22"/>
                <w:szCs w:val="22"/>
              </w:rPr>
              <w:t xml:space="preserve"> odbiór.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F51CF3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340C2">
              <w:rPr>
                <w:bCs/>
                <w:sz w:val="22"/>
                <w:szCs w:val="22"/>
              </w:rPr>
              <w:t>Pr</w:t>
            </w: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6625A3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Odbiór</w:t>
            </w:r>
            <w:r w:rsidR="008A1E82">
              <w:rPr>
                <w:bCs/>
                <w:sz w:val="22"/>
                <w:szCs w:val="22"/>
              </w:rPr>
              <w:t xml:space="preserve"> zaległości. </w:t>
            </w:r>
            <w:r w:rsidR="00F51CF3">
              <w:rPr>
                <w:bCs/>
                <w:sz w:val="22"/>
                <w:szCs w:val="22"/>
              </w:rPr>
              <w:t>Zaliczenia.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Default="00F51CF3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106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681" w:rsidRPr="006340C2" w:rsidRDefault="00910681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0681" w:rsidRPr="006340C2" w:rsidRDefault="00910681" w:rsidP="00D552A5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6340C2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81" w:rsidRPr="00F60A81" w:rsidRDefault="00F51CF3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F60A81" w:rsidRPr="005C0CAB" w:rsidRDefault="00F60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85533D">
            <w:r>
              <w:t>…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295CE3" w:rsidRDefault="00252DBF">
      <w:pPr>
        <w:rPr>
          <w:sz w:val="8"/>
          <w:szCs w:val="8"/>
        </w:rPr>
      </w:pPr>
    </w:p>
    <w:p w:rsidR="00252DBF" w:rsidRPr="005C0CAB" w:rsidRDefault="00252DBF">
      <w:pPr>
        <w:rPr>
          <w:sz w:val="16"/>
          <w:szCs w:val="16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37B" w:rsidRPr="009169C7" w:rsidRDefault="00DC5082" w:rsidP="00B5537B">
            <w:r>
              <w:t>N</w:t>
            </w:r>
            <w:r w:rsidR="007358EE">
              <w:t>1.</w:t>
            </w:r>
            <w:r w:rsidR="004A1395">
              <w:t xml:space="preserve"> </w:t>
            </w:r>
            <w:r w:rsidR="00B5537B">
              <w:t>Wykład  z wykorzystaniem projektora.</w:t>
            </w:r>
          </w:p>
          <w:p w:rsidR="00B5537B" w:rsidRDefault="00DC5082" w:rsidP="0085533D">
            <w:r>
              <w:t>N</w:t>
            </w:r>
            <w:r w:rsidR="007358EE">
              <w:t>2.</w:t>
            </w:r>
            <w:r w:rsidR="00B5537B">
              <w:t xml:space="preserve"> Projekty w postaci list zadań projektowych.</w:t>
            </w:r>
          </w:p>
          <w:p w:rsidR="007358EE" w:rsidRDefault="00DC5082" w:rsidP="0085533D">
            <w:r>
              <w:t>N</w:t>
            </w:r>
            <w:r w:rsidR="007358EE">
              <w:t>3.</w:t>
            </w:r>
            <w:r w:rsidR="00B5537B">
              <w:t xml:space="preserve"> Konsultacje.</w:t>
            </w:r>
          </w:p>
          <w:p w:rsidR="00FC6953" w:rsidRDefault="00F3533E" w:rsidP="0085533D">
            <w:r>
              <w:t xml:space="preserve">N4. </w:t>
            </w:r>
            <w:r w:rsidR="00B5537B">
              <w:t xml:space="preserve">Praca własna studenta – przygotowanie </w:t>
            </w:r>
            <w:r w:rsidR="00FC6953">
              <w:t xml:space="preserve">rozwiązań </w:t>
            </w:r>
            <w:r w:rsidR="00B5537B">
              <w:t>zad</w:t>
            </w:r>
            <w:r>
              <w:t>ań z list projektowych</w:t>
            </w:r>
            <w:r w:rsidR="00B95F32">
              <w:t xml:space="preserve"> oraz </w:t>
            </w:r>
          </w:p>
          <w:p w:rsidR="00F3533E" w:rsidRDefault="00FC6953" w:rsidP="0085533D">
            <w:r>
              <w:t xml:space="preserve">       </w:t>
            </w:r>
            <w:r w:rsidR="00B95F32" w:rsidRPr="00B95F32">
              <w:t>samodzielne zapoznanie się z tematami wskazanymi przez wykładowcę</w:t>
            </w:r>
            <w:r w:rsidR="00B95F32">
              <w:t>.</w:t>
            </w:r>
          </w:p>
          <w:p w:rsidR="00F27428" w:rsidRDefault="00F27428" w:rsidP="0085533D">
            <w:r>
              <w:t>N5. Kartkówki</w:t>
            </w:r>
            <w:r w:rsidR="009A5A1C">
              <w:t>.</w:t>
            </w:r>
          </w:p>
          <w:p w:rsidR="007358EE" w:rsidRDefault="00F27428" w:rsidP="0085533D">
            <w:r>
              <w:t>N6</w:t>
            </w:r>
            <w:r w:rsidR="00F3533E">
              <w:t>. K</w:t>
            </w:r>
            <w:r w:rsidR="00B5537B">
              <w:t>olokwium</w:t>
            </w:r>
            <w:r w:rsidR="00F53C94">
              <w:t xml:space="preserve"> </w:t>
            </w:r>
            <w:r w:rsidR="00B5537B">
              <w:t>.</w:t>
            </w:r>
          </w:p>
        </w:tc>
      </w:tr>
    </w:tbl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642"/>
      </w:tblGrid>
      <w:tr w:rsidR="007333C4" w:rsidRPr="00390B75" w:rsidTr="00F43997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D84C13">
              <w:rPr>
                <w:bCs/>
              </w:rPr>
              <w:t xml:space="preserve"> </w:t>
            </w:r>
            <w:r w:rsidR="009D49C5" w:rsidRPr="00034144">
              <w:rPr>
                <w:bCs/>
              </w:rPr>
              <w:t>F – formująca (w trakcie semestru), P – podsumowująca (na koniec semestru)</w:t>
            </w:r>
          </w:p>
        </w:tc>
        <w:tc>
          <w:tcPr>
            <w:tcW w:w="2410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F43997">
        <w:tc>
          <w:tcPr>
            <w:tcW w:w="2518" w:type="dxa"/>
          </w:tcPr>
          <w:p w:rsidR="007333C4" w:rsidRDefault="009D49C5" w:rsidP="007C72CA">
            <w:r>
              <w:t>F1</w:t>
            </w:r>
          </w:p>
        </w:tc>
        <w:tc>
          <w:tcPr>
            <w:tcW w:w="2410" w:type="dxa"/>
          </w:tcPr>
          <w:p w:rsidR="00F43997" w:rsidRPr="00F43997" w:rsidRDefault="0085609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</w:t>
            </w:r>
            <w:r w:rsidR="00F43997" w:rsidRPr="00F43997">
              <w:rPr>
                <w:sz w:val="22"/>
                <w:szCs w:val="22"/>
              </w:rPr>
              <w:t>PEK_W02</w:t>
            </w:r>
            <w:r w:rsidR="00F43997">
              <w:rPr>
                <w:sz w:val="22"/>
                <w:szCs w:val="22"/>
              </w:rPr>
              <w:t>,</w:t>
            </w:r>
            <w:r w:rsidR="00806E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PEK_U01, </w:t>
            </w:r>
            <w:r w:rsidR="00F43997" w:rsidRPr="00F43997">
              <w:rPr>
                <w:sz w:val="22"/>
                <w:szCs w:val="22"/>
              </w:rPr>
              <w:t>PEK_U02</w:t>
            </w:r>
          </w:p>
        </w:tc>
        <w:tc>
          <w:tcPr>
            <w:tcW w:w="4642" w:type="dxa"/>
          </w:tcPr>
          <w:p w:rsidR="008A1E82" w:rsidRDefault="00D84C13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Efekty </w:t>
            </w:r>
            <w:r w:rsidR="0031720B">
              <w:rPr>
                <w:sz w:val="22"/>
                <w:szCs w:val="22"/>
              </w:rPr>
              <w:t>przedmioto</w:t>
            </w:r>
            <w:r w:rsidR="000122A8">
              <w:rPr>
                <w:sz w:val="22"/>
                <w:szCs w:val="22"/>
              </w:rPr>
              <w:t>we osiągnięte są poprzez realizację</w:t>
            </w:r>
            <w:r w:rsidR="008A1E82">
              <w:rPr>
                <w:sz w:val="22"/>
                <w:szCs w:val="22"/>
              </w:rPr>
              <w:t xml:space="preserve"> listy projektowej</w:t>
            </w:r>
            <w:r w:rsidR="000122A8">
              <w:rPr>
                <w:sz w:val="22"/>
                <w:szCs w:val="22"/>
              </w:rPr>
              <w:t xml:space="preserve"> nr 1 potwierdzoną</w:t>
            </w:r>
            <w:r>
              <w:rPr>
                <w:sz w:val="22"/>
                <w:szCs w:val="22"/>
              </w:rPr>
              <w:t xml:space="preserve"> odpowiedzią </w:t>
            </w:r>
            <w:r w:rsidR="0031720B">
              <w:rPr>
                <w:sz w:val="22"/>
                <w:szCs w:val="22"/>
              </w:rPr>
              <w:t xml:space="preserve">ustną </w:t>
            </w:r>
            <w:r>
              <w:rPr>
                <w:sz w:val="22"/>
                <w:szCs w:val="22"/>
              </w:rPr>
              <w:t>na zadane pytania.</w:t>
            </w:r>
          </w:p>
          <w:p w:rsidR="00856097" w:rsidRPr="005503E9" w:rsidRDefault="00856097" w:rsidP="007C72CA">
            <w:pPr>
              <w:rPr>
                <w:sz w:val="16"/>
                <w:szCs w:val="16"/>
              </w:rPr>
            </w:pPr>
          </w:p>
          <w:p w:rsidR="00D84C13" w:rsidRDefault="0085609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 dywersyfikacji oceny:</w:t>
            </w:r>
          </w:p>
          <w:p w:rsidR="007333C4" w:rsidRPr="00856097" w:rsidRDefault="000122A8" w:rsidP="00856097">
            <w:pPr>
              <w:pStyle w:val="Akapitzlist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</w:t>
            </w:r>
            <w:r w:rsidR="00856097" w:rsidRPr="00856097">
              <w:rPr>
                <w:sz w:val="22"/>
                <w:szCs w:val="22"/>
              </w:rPr>
              <w:t xml:space="preserve"> listy projektowej nr 1.</w:t>
            </w:r>
            <w:r w:rsidR="00474069">
              <w:rPr>
                <w:sz w:val="22"/>
                <w:szCs w:val="22"/>
              </w:rPr>
              <w:t xml:space="preserve"> Skala punktowa - maksymalnie 15</w:t>
            </w:r>
            <w:r w:rsidR="00856097" w:rsidRPr="00856097">
              <w:rPr>
                <w:sz w:val="22"/>
                <w:szCs w:val="22"/>
              </w:rPr>
              <w:t>% całkowitej liczby punktów do zdobycia w ramach projektu.</w:t>
            </w:r>
          </w:p>
        </w:tc>
      </w:tr>
      <w:tr w:rsidR="007333C4" w:rsidRPr="00390B75" w:rsidTr="00F43997">
        <w:tc>
          <w:tcPr>
            <w:tcW w:w="2518" w:type="dxa"/>
          </w:tcPr>
          <w:p w:rsidR="007333C4" w:rsidRDefault="009D49C5" w:rsidP="007C72CA">
            <w:r>
              <w:t>F2</w:t>
            </w:r>
          </w:p>
        </w:tc>
        <w:tc>
          <w:tcPr>
            <w:tcW w:w="2410" w:type="dxa"/>
          </w:tcPr>
          <w:p w:rsidR="007333C4" w:rsidRPr="00390B75" w:rsidRDefault="00F43997" w:rsidP="00806ECA">
            <w:pPr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</w:t>
            </w:r>
            <w:r w:rsidR="00806E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 PEK_U0</w:t>
            </w:r>
            <w:r w:rsidR="00806ECA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</w:tcPr>
          <w:p w:rsidR="00856097" w:rsidRDefault="0031720B" w:rsidP="0085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 przedmioto</w:t>
            </w:r>
            <w:r w:rsidR="000122A8">
              <w:rPr>
                <w:sz w:val="22"/>
                <w:szCs w:val="22"/>
              </w:rPr>
              <w:t>we osiągnięte są poprzez realizację</w:t>
            </w:r>
            <w:r>
              <w:rPr>
                <w:sz w:val="22"/>
                <w:szCs w:val="22"/>
              </w:rPr>
              <w:t xml:space="preserve"> lis</w:t>
            </w:r>
            <w:r w:rsidR="000122A8">
              <w:rPr>
                <w:sz w:val="22"/>
                <w:szCs w:val="22"/>
              </w:rPr>
              <w:t>ty projektowej nr 2 potwierdzoną</w:t>
            </w:r>
            <w:r>
              <w:rPr>
                <w:sz w:val="22"/>
                <w:szCs w:val="22"/>
              </w:rPr>
              <w:t xml:space="preserve"> odpowiedzią ustną na zadane pytania.</w:t>
            </w:r>
          </w:p>
          <w:p w:rsidR="00856097" w:rsidRPr="005503E9" w:rsidRDefault="00856097" w:rsidP="007C72CA">
            <w:pPr>
              <w:rPr>
                <w:sz w:val="16"/>
                <w:szCs w:val="16"/>
              </w:rPr>
            </w:pPr>
          </w:p>
          <w:p w:rsidR="00856097" w:rsidRDefault="00856097" w:rsidP="0085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 dywersyfikacji oceny:</w:t>
            </w:r>
          </w:p>
          <w:p w:rsidR="00856097" w:rsidRPr="00856097" w:rsidRDefault="000122A8" w:rsidP="007C72CA">
            <w:pPr>
              <w:pStyle w:val="Akapitzlist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</w:t>
            </w:r>
            <w:r w:rsidR="003E4D39">
              <w:rPr>
                <w:sz w:val="22"/>
                <w:szCs w:val="22"/>
              </w:rPr>
              <w:t xml:space="preserve"> listy projektowej nr 2</w:t>
            </w:r>
            <w:r w:rsidR="00856097" w:rsidRPr="00856097">
              <w:rPr>
                <w:sz w:val="22"/>
                <w:szCs w:val="22"/>
              </w:rPr>
              <w:t xml:space="preserve">. Skala punktowa  </w:t>
            </w:r>
            <w:r w:rsidR="00832684">
              <w:rPr>
                <w:sz w:val="22"/>
                <w:szCs w:val="22"/>
              </w:rPr>
              <w:t xml:space="preserve">- </w:t>
            </w:r>
            <w:r w:rsidR="00856097" w:rsidRPr="00856097">
              <w:rPr>
                <w:sz w:val="22"/>
                <w:szCs w:val="22"/>
              </w:rPr>
              <w:t>maksymalni</w:t>
            </w:r>
            <w:r w:rsidR="00474069">
              <w:rPr>
                <w:sz w:val="22"/>
                <w:szCs w:val="22"/>
              </w:rPr>
              <w:t>e 15</w:t>
            </w:r>
            <w:r w:rsidR="00856097" w:rsidRPr="00856097">
              <w:rPr>
                <w:sz w:val="22"/>
                <w:szCs w:val="22"/>
              </w:rPr>
              <w:t>% całkowitej liczby punktów do zdobycia w ramach projektu.</w:t>
            </w:r>
          </w:p>
          <w:p w:rsidR="007333C4" w:rsidRPr="00856097" w:rsidRDefault="00F43997" w:rsidP="00856097">
            <w:pPr>
              <w:pStyle w:val="Akapitzlist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856097">
              <w:rPr>
                <w:sz w:val="22"/>
                <w:szCs w:val="22"/>
              </w:rPr>
              <w:t>Kartkó</w:t>
            </w:r>
            <w:r w:rsidR="003E4D39">
              <w:rPr>
                <w:sz w:val="22"/>
                <w:szCs w:val="22"/>
              </w:rPr>
              <w:t>wka nr 1</w:t>
            </w:r>
            <w:r w:rsidR="005B2E54" w:rsidRPr="00856097">
              <w:rPr>
                <w:sz w:val="22"/>
                <w:szCs w:val="22"/>
              </w:rPr>
              <w:t xml:space="preserve">. Skala punktowa - maksymalnie 20% </w:t>
            </w:r>
            <w:r w:rsidR="00A741F8" w:rsidRPr="00856097">
              <w:rPr>
                <w:sz w:val="22"/>
                <w:szCs w:val="22"/>
              </w:rPr>
              <w:t xml:space="preserve">całkowitej liczby </w:t>
            </w:r>
            <w:r w:rsidR="005B2E54" w:rsidRPr="00856097">
              <w:rPr>
                <w:sz w:val="22"/>
                <w:szCs w:val="22"/>
              </w:rPr>
              <w:t>punktów</w:t>
            </w:r>
            <w:r w:rsidR="009C4FB0" w:rsidRPr="00856097">
              <w:rPr>
                <w:sz w:val="22"/>
                <w:szCs w:val="22"/>
              </w:rPr>
              <w:t xml:space="preserve"> do zdobycia w ramach projektu</w:t>
            </w:r>
            <w:r w:rsidR="005B2E54" w:rsidRPr="00856097">
              <w:rPr>
                <w:sz w:val="22"/>
                <w:szCs w:val="22"/>
              </w:rPr>
              <w:t>.</w:t>
            </w:r>
          </w:p>
        </w:tc>
      </w:tr>
      <w:tr w:rsidR="00806ECA" w:rsidRPr="00390B75" w:rsidTr="00F43997">
        <w:tc>
          <w:tcPr>
            <w:tcW w:w="2518" w:type="dxa"/>
          </w:tcPr>
          <w:p w:rsidR="00806ECA" w:rsidRDefault="00CC21D3" w:rsidP="0072011A">
            <w:r>
              <w:t>F3</w:t>
            </w:r>
          </w:p>
        </w:tc>
        <w:tc>
          <w:tcPr>
            <w:tcW w:w="2410" w:type="dxa"/>
          </w:tcPr>
          <w:p w:rsidR="00806ECA" w:rsidRDefault="00806ECA" w:rsidP="0072011A">
            <w:pPr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_W0</w:t>
            </w:r>
            <w:r w:rsidR="00B445A9">
              <w:rPr>
                <w:sz w:val="22"/>
                <w:szCs w:val="22"/>
              </w:rPr>
              <w:t>4</w:t>
            </w:r>
            <w:r w:rsidR="003E21C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PEK_U0</w:t>
            </w:r>
            <w:r w:rsidR="00B445A9">
              <w:rPr>
                <w:sz w:val="22"/>
                <w:szCs w:val="22"/>
              </w:rPr>
              <w:t>4</w:t>
            </w:r>
          </w:p>
        </w:tc>
        <w:tc>
          <w:tcPr>
            <w:tcW w:w="4642" w:type="dxa"/>
          </w:tcPr>
          <w:p w:rsidR="0031720B" w:rsidRDefault="0031720B" w:rsidP="003172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 przedmioto</w:t>
            </w:r>
            <w:r w:rsidR="000122A8">
              <w:rPr>
                <w:sz w:val="22"/>
                <w:szCs w:val="22"/>
              </w:rPr>
              <w:t>we osiągnięte są poprzez realizację</w:t>
            </w:r>
            <w:r>
              <w:rPr>
                <w:sz w:val="22"/>
                <w:szCs w:val="22"/>
              </w:rPr>
              <w:t xml:space="preserve"> listy </w:t>
            </w:r>
            <w:r w:rsidR="000122A8">
              <w:rPr>
                <w:sz w:val="22"/>
                <w:szCs w:val="22"/>
              </w:rPr>
              <w:t>projektowej nr 3 potwierdzoną</w:t>
            </w:r>
            <w:r>
              <w:rPr>
                <w:sz w:val="22"/>
                <w:szCs w:val="22"/>
              </w:rPr>
              <w:t xml:space="preserve"> odpowiedzią ustną na zadane pytania.</w:t>
            </w:r>
          </w:p>
          <w:p w:rsidR="003E4D39" w:rsidRPr="005503E9" w:rsidRDefault="00CF55D5" w:rsidP="00CF55D5">
            <w:pPr>
              <w:tabs>
                <w:tab w:val="left" w:pos="1175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3E4D39" w:rsidRDefault="003E4D39" w:rsidP="003E4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 dywersyfikacji oceny:</w:t>
            </w:r>
          </w:p>
          <w:p w:rsidR="003E4D39" w:rsidRPr="003E4D39" w:rsidRDefault="000122A8" w:rsidP="0072011A">
            <w:pPr>
              <w:pStyle w:val="Akapitzlist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</w:t>
            </w:r>
            <w:r w:rsidR="003E4D39">
              <w:rPr>
                <w:sz w:val="22"/>
                <w:szCs w:val="22"/>
              </w:rPr>
              <w:t xml:space="preserve"> listy projektowej nr 3</w:t>
            </w:r>
            <w:r w:rsidR="005B2E54" w:rsidRPr="003E4D39">
              <w:rPr>
                <w:sz w:val="22"/>
                <w:szCs w:val="22"/>
              </w:rPr>
              <w:t>.</w:t>
            </w:r>
            <w:r w:rsidR="00474069">
              <w:rPr>
                <w:sz w:val="22"/>
                <w:szCs w:val="22"/>
              </w:rPr>
              <w:t xml:space="preserve"> Skala punktowa - maksymalnie 15</w:t>
            </w:r>
            <w:r w:rsidR="005B2E54" w:rsidRPr="003E4D39">
              <w:rPr>
                <w:sz w:val="22"/>
                <w:szCs w:val="22"/>
              </w:rPr>
              <w:t xml:space="preserve">% </w:t>
            </w:r>
            <w:r w:rsidR="00A741F8" w:rsidRPr="003E4D39">
              <w:rPr>
                <w:sz w:val="22"/>
                <w:szCs w:val="22"/>
              </w:rPr>
              <w:t xml:space="preserve">całkowitej liczby </w:t>
            </w:r>
            <w:r w:rsidR="005B2E54" w:rsidRPr="003E4D39">
              <w:rPr>
                <w:sz w:val="22"/>
                <w:szCs w:val="22"/>
              </w:rPr>
              <w:t>punktów</w:t>
            </w:r>
            <w:r w:rsidR="009C4FB0" w:rsidRPr="003E4D39">
              <w:rPr>
                <w:sz w:val="22"/>
                <w:szCs w:val="22"/>
              </w:rPr>
              <w:t xml:space="preserve"> do zdobycia w ramach projektu</w:t>
            </w:r>
            <w:r w:rsidR="005B2E54" w:rsidRPr="003E4D39">
              <w:rPr>
                <w:sz w:val="22"/>
                <w:szCs w:val="22"/>
              </w:rPr>
              <w:t>.</w:t>
            </w:r>
          </w:p>
          <w:p w:rsidR="003E4D39" w:rsidRPr="003E4D39" w:rsidRDefault="003E4D39" w:rsidP="003E4D39">
            <w:pPr>
              <w:pStyle w:val="Akapitzlist"/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3E4D39">
              <w:rPr>
                <w:sz w:val="22"/>
                <w:szCs w:val="22"/>
              </w:rPr>
              <w:t>Kartkówka nr 2. Skala punktowa - maksymalnie 20% całkowitej liczby punktów do zdobycia w ramach projektu</w:t>
            </w:r>
            <w:r w:rsidR="0031720B">
              <w:rPr>
                <w:sz w:val="22"/>
                <w:szCs w:val="22"/>
              </w:rPr>
              <w:t>.</w:t>
            </w:r>
          </w:p>
        </w:tc>
      </w:tr>
      <w:tr w:rsidR="00FF3080" w:rsidRPr="00390B75" w:rsidTr="00F43997">
        <w:tc>
          <w:tcPr>
            <w:tcW w:w="2518" w:type="dxa"/>
          </w:tcPr>
          <w:p w:rsidR="00FF3080" w:rsidRDefault="00CC21D3" w:rsidP="0072011A">
            <w:r>
              <w:t>F4</w:t>
            </w:r>
          </w:p>
        </w:tc>
        <w:tc>
          <w:tcPr>
            <w:tcW w:w="2410" w:type="dxa"/>
          </w:tcPr>
          <w:p w:rsidR="00FF3080" w:rsidRDefault="00FF3080" w:rsidP="0072011A">
            <w:pPr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</w:t>
            </w:r>
            <w:r w:rsidR="00B445A9">
              <w:rPr>
                <w:sz w:val="22"/>
                <w:szCs w:val="22"/>
              </w:rPr>
              <w:t>_W05</w:t>
            </w:r>
            <w:r w:rsidR="003E21C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PEK_U0</w:t>
            </w:r>
            <w:r w:rsidR="00B445A9">
              <w:rPr>
                <w:sz w:val="22"/>
                <w:szCs w:val="22"/>
              </w:rPr>
              <w:t>5</w:t>
            </w:r>
          </w:p>
        </w:tc>
        <w:tc>
          <w:tcPr>
            <w:tcW w:w="4642" w:type="dxa"/>
          </w:tcPr>
          <w:p w:rsidR="0031720B" w:rsidRDefault="0031720B" w:rsidP="003172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 przedmioto</w:t>
            </w:r>
            <w:r w:rsidR="000122A8">
              <w:rPr>
                <w:sz w:val="22"/>
                <w:szCs w:val="22"/>
              </w:rPr>
              <w:t>we osiągnięte są poprzez realizację</w:t>
            </w:r>
            <w:r>
              <w:rPr>
                <w:sz w:val="22"/>
                <w:szCs w:val="22"/>
              </w:rPr>
              <w:t xml:space="preserve"> lis</w:t>
            </w:r>
            <w:r w:rsidR="000122A8">
              <w:rPr>
                <w:sz w:val="22"/>
                <w:szCs w:val="22"/>
              </w:rPr>
              <w:t>ty projektowej nr 4 potwierdzoną</w:t>
            </w:r>
            <w:r>
              <w:rPr>
                <w:sz w:val="22"/>
                <w:szCs w:val="22"/>
              </w:rPr>
              <w:t xml:space="preserve"> odpowiedzią ustną na zadane pytania.</w:t>
            </w:r>
          </w:p>
          <w:p w:rsidR="003E4D39" w:rsidRPr="005503E9" w:rsidRDefault="003E4D39" w:rsidP="0072011A">
            <w:pPr>
              <w:rPr>
                <w:sz w:val="16"/>
                <w:szCs w:val="16"/>
              </w:rPr>
            </w:pPr>
          </w:p>
          <w:p w:rsidR="003E4D39" w:rsidRDefault="003E4D39" w:rsidP="003E4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 dywersyfikacji oceny:</w:t>
            </w:r>
          </w:p>
          <w:p w:rsidR="00FF3080" w:rsidRPr="003E4D39" w:rsidRDefault="000122A8" w:rsidP="0072011A">
            <w:pPr>
              <w:pStyle w:val="Akapitzlis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</w:t>
            </w:r>
            <w:r w:rsidR="003E4D39" w:rsidRPr="003E4D39">
              <w:rPr>
                <w:sz w:val="22"/>
                <w:szCs w:val="22"/>
              </w:rPr>
              <w:t xml:space="preserve"> listy projektowej nr 4.</w:t>
            </w:r>
            <w:r w:rsidR="00474069">
              <w:rPr>
                <w:sz w:val="22"/>
                <w:szCs w:val="22"/>
              </w:rPr>
              <w:t xml:space="preserve"> Skala punktowa - maksymalnie 15</w:t>
            </w:r>
            <w:r w:rsidR="003E4D39" w:rsidRPr="003E4D39">
              <w:rPr>
                <w:sz w:val="22"/>
                <w:szCs w:val="22"/>
              </w:rPr>
              <w:t>% całkowitej liczby punktów do zdobycia w ramach projektu.</w:t>
            </w:r>
          </w:p>
        </w:tc>
      </w:tr>
    </w:tbl>
    <w:p w:rsidR="005503E9" w:rsidRDefault="005503E9">
      <w:r>
        <w:br w:type="page"/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0"/>
        <w:gridCol w:w="7"/>
        <w:gridCol w:w="2412"/>
        <w:gridCol w:w="4641"/>
      </w:tblGrid>
      <w:tr w:rsidR="00FF3080" w:rsidRPr="00390B75" w:rsidTr="00DB6625">
        <w:tc>
          <w:tcPr>
            <w:tcW w:w="2518" w:type="dxa"/>
            <w:gridSpan w:val="2"/>
          </w:tcPr>
          <w:p w:rsidR="00FF3080" w:rsidRDefault="00DB6625" w:rsidP="00DB6625">
            <w:r>
              <w:lastRenderedPageBreak/>
              <w:t>P1 - ocena cząstkowa  (</w:t>
            </w:r>
            <w:r w:rsidR="00712757">
              <w:t>wykład</w:t>
            </w:r>
            <w:r>
              <w:t>)</w:t>
            </w:r>
          </w:p>
        </w:tc>
        <w:tc>
          <w:tcPr>
            <w:tcW w:w="2410" w:type="dxa"/>
          </w:tcPr>
          <w:p w:rsidR="00FF3080" w:rsidRPr="00F43997" w:rsidRDefault="0072011A" w:rsidP="00DB6625">
            <w:pPr>
              <w:rPr>
                <w:sz w:val="22"/>
                <w:szCs w:val="22"/>
              </w:rPr>
            </w:pP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>, PE</w:t>
            </w:r>
            <w:r w:rsidR="00804D59">
              <w:rPr>
                <w:sz w:val="22"/>
                <w:szCs w:val="22"/>
              </w:rPr>
              <w:t xml:space="preserve">K_W03, PEK_W04, </w:t>
            </w:r>
            <w:r w:rsidR="005F4727">
              <w:rPr>
                <w:sz w:val="22"/>
                <w:szCs w:val="22"/>
              </w:rPr>
              <w:t>PEK_W05</w:t>
            </w:r>
            <w:r>
              <w:rPr>
                <w:sz w:val="22"/>
                <w:szCs w:val="22"/>
              </w:rPr>
              <w:t xml:space="preserve">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4642" w:type="dxa"/>
          </w:tcPr>
          <w:p w:rsidR="00B445A9" w:rsidRDefault="00B445A9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 przedmi</w:t>
            </w:r>
            <w:r w:rsidR="0031720B">
              <w:rPr>
                <w:sz w:val="22"/>
                <w:szCs w:val="22"/>
              </w:rPr>
              <w:t xml:space="preserve">otowe osiągnięte są poprzez zdobycie </w:t>
            </w:r>
            <w:r>
              <w:rPr>
                <w:sz w:val="22"/>
                <w:szCs w:val="22"/>
              </w:rPr>
              <w:t>co najmniej połowy punktów w ramach kolokwium.</w:t>
            </w:r>
          </w:p>
          <w:p w:rsidR="00B445A9" w:rsidRPr="005503E9" w:rsidRDefault="00B445A9" w:rsidP="00DB6625">
            <w:pPr>
              <w:rPr>
                <w:sz w:val="16"/>
                <w:szCs w:val="16"/>
              </w:rPr>
            </w:pPr>
          </w:p>
          <w:p w:rsidR="00FF3080" w:rsidRDefault="005B2E5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wyznaczona </w:t>
            </w:r>
            <w:r w:rsidR="00B445A9">
              <w:rPr>
                <w:sz w:val="22"/>
                <w:szCs w:val="22"/>
              </w:rPr>
              <w:t xml:space="preserve">jest </w:t>
            </w:r>
            <w:r>
              <w:rPr>
                <w:sz w:val="22"/>
                <w:szCs w:val="22"/>
              </w:rPr>
              <w:t xml:space="preserve">na podstawie zdobytej liczby punktów </w:t>
            </w:r>
            <w:r w:rsidR="00B445A9">
              <w:rPr>
                <w:sz w:val="22"/>
                <w:szCs w:val="22"/>
              </w:rPr>
              <w:t xml:space="preserve">w ramach kolokwium </w:t>
            </w:r>
            <w:r w:rsidR="00A741F8">
              <w:rPr>
                <w:sz w:val="22"/>
                <w:szCs w:val="22"/>
              </w:rPr>
              <w:t xml:space="preserve">(ich procent w stosunku do całkowitej liczby punktów do zdobycia) </w:t>
            </w:r>
            <w:r>
              <w:rPr>
                <w:sz w:val="22"/>
                <w:szCs w:val="22"/>
              </w:rPr>
              <w:t>zgodnie z formułą:</w:t>
            </w:r>
          </w:p>
          <w:p w:rsidR="005B2E54" w:rsidRDefault="005B2E5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</w:t>
            </w:r>
            <w:r w:rsidR="00EC2944">
              <w:rPr>
                <w:sz w:val="22"/>
                <w:szCs w:val="22"/>
              </w:rPr>
              <w:t xml:space="preserve"> </w:t>
            </w:r>
            <w:r w:rsidR="00A741F8">
              <w:rPr>
                <w:sz w:val="22"/>
                <w:szCs w:val="22"/>
              </w:rPr>
              <w:t>0%, 50%)</w:t>
            </w:r>
            <w:r w:rsidR="00EC29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EC2944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→ </w:t>
            </w:r>
            <w:proofErr w:type="spellStart"/>
            <w:r w:rsidR="00A741F8">
              <w:rPr>
                <w:sz w:val="22"/>
                <w:szCs w:val="22"/>
              </w:rPr>
              <w:t>ndst</w:t>
            </w:r>
            <w:proofErr w:type="spellEnd"/>
            <w:r w:rsidR="00E57ACA">
              <w:rPr>
                <w:sz w:val="22"/>
                <w:szCs w:val="22"/>
              </w:rPr>
              <w:t xml:space="preserve">     (2.0)</w:t>
            </w:r>
          </w:p>
          <w:p w:rsidR="00A741F8" w:rsidRDefault="00EC294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&lt;50%, 60%&gt;</w:t>
            </w:r>
            <w:r w:rsidR="00A741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A741F8">
              <w:rPr>
                <w:sz w:val="22"/>
                <w:szCs w:val="22"/>
              </w:rPr>
              <w:t xml:space="preserve">→ </w:t>
            </w:r>
            <w:proofErr w:type="spellStart"/>
            <w:r w:rsidR="00A741F8">
              <w:rPr>
                <w:sz w:val="22"/>
                <w:szCs w:val="22"/>
              </w:rPr>
              <w:t>dst</w:t>
            </w:r>
            <w:proofErr w:type="spellEnd"/>
            <w:r w:rsidR="00E57ACA">
              <w:rPr>
                <w:sz w:val="22"/>
                <w:szCs w:val="22"/>
              </w:rPr>
              <w:t xml:space="preserve">       (3.0)</w:t>
            </w:r>
          </w:p>
          <w:p w:rsidR="00A741F8" w:rsidRDefault="00EC294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( 60%, 70%&gt;</w:t>
            </w:r>
            <w:r w:rsidR="00A741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A741F8">
              <w:rPr>
                <w:sz w:val="22"/>
                <w:szCs w:val="22"/>
              </w:rPr>
              <w:t xml:space="preserve">→ </w:t>
            </w:r>
            <w:proofErr w:type="spellStart"/>
            <w:r w:rsidR="00A741F8">
              <w:rPr>
                <w:sz w:val="22"/>
                <w:szCs w:val="22"/>
              </w:rPr>
              <w:t>dst</w:t>
            </w:r>
            <w:proofErr w:type="spellEnd"/>
            <w:r w:rsidR="00A741F8">
              <w:rPr>
                <w:sz w:val="22"/>
                <w:szCs w:val="22"/>
              </w:rPr>
              <w:t>+</w:t>
            </w:r>
            <w:r w:rsidR="00E57ACA">
              <w:rPr>
                <w:sz w:val="22"/>
                <w:szCs w:val="22"/>
              </w:rPr>
              <w:t xml:space="preserve">     (3.5)</w:t>
            </w:r>
          </w:p>
          <w:p w:rsidR="00A741F8" w:rsidRDefault="00EC294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( 70%, 80%&gt;</w:t>
            </w:r>
            <w:r w:rsidR="00A741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A741F8">
              <w:rPr>
                <w:sz w:val="22"/>
                <w:szCs w:val="22"/>
              </w:rPr>
              <w:t xml:space="preserve">→ </w:t>
            </w:r>
            <w:proofErr w:type="spellStart"/>
            <w:r w:rsidR="00A741F8">
              <w:rPr>
                <w:sz w:val="22"/>
                <w:szCs w:val="22"/>
              </w:rPr>
              <w:t>db</w:t>
            </w:r>
            <w:proofErr w:type="spellEnd"/>
            <w:r w:rsidR="00E57ACA">
              <w:rPr>
                <w:sz w:val="22"/>
                <w:szCs w:val="22"/>
              </w:rPr>
              <w:t xml:space="preserve">        (4.0)</w:t>
            </w:r>
          </w:p>
          <w:p w:rsidR="00A741F8" w:rsidRDefault="00EC294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( 80%, 90%&gt; </w:t>
            </w:r>
            <w:r w:rsidR="00A741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="00A741F8">
              <w:rPr>
                <w:sz w:val="22"/>
                <w:szCs w:val="22"/>
              </w:rPr>
              <w:t xml:space="preserve">→ </w:t>
            </w:r>
            <w:proofErr w:type="spellStart"/>
            <w:r w:rsidR="00A741F8">
              <w:rPr>
                <w:sz w:val="22"/>
                <w:szCs w:val="22"/>
              </w:rPr>
              <w:t>db</w:t>
            </w:r>
            <w:proofErr w:type="spellEnd"/>
            <w:r w:rsidR="00A741F8">
              <w:rPr>
                <w:sz w:val="22"/>
                <w:szCs w:val="22"/>
              </w:rPr>
              <w:t>+</w:t>
            </w:r>
            <w:r w:rsidR="00E57ACA">
              <w:rPr>
                <w:sz w:val="22"/>
                <w:szCs w:val="22"/>
              </w:rPr>
              <w:t xml:space="preserve">      (4.5)</w:t>
            </w:r>
          </w:p>
          <w:p w:rsidR="00A741F8" w:rsidRDefault="00EC294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( 90%, 100%&gt;  → </w:t>
            </w:r>
            <w:proofErr w:type="spellStart"/>
            <w:r>
              <w:rPr>
                <w:sz w:val="22"/>
                <w:szCs w:val="22"/>
              </w:rPr>
              <w:t>bdb</w:t>
            </w:r>
            <w:proofErr w:type="spellEnd"/>
            <w:r w:rsidR="00E57ACA">
              <w:rPr>
                <w:sz w:val="22"/>
                <w:szCs w:val="22"/>
              </w:rPr>
              <w:t xml:space="preserve">      (5.0)</w:t>
            </w:r>
          </w:p>
        </w:tc>
      </w:tr>
      <w:tr w:rsidR="005B2E54" w:rsidRPr="00390B75" w:rsidTr="00DB6625">
        <w:tc>
          <w:tcPr>
            <w:tcW w:w="2518" w:type="dxa"/>
            <w:gridSpan w:val="2"/>
          </w:tcPr>
          <w:p w:rsidR="005B2E54" w:rsidRDefault="00DB6625" w:rsidP="00DB6625">
            <w:r>
              <w:t>P2 - ocena cząstkowa (projekt)</w:t>
            </w:r>
          </w:p>
        </w:tc>
        <w:tc>
          <w:tcPr>
            <w:tcW w:w="2410" w:type="dxa"/>
          </w:tcPr>
          <w:p w:rsidR="005B2E54" w:rsidRDefault="005F4727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PEK_W01, </w:t>
            </w: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>, PEK_W03, PEK_W04, PEK_W05</w:t>
            </w:r>
            <w:r w:rsidR="00CC21D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PEK_U01,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4642" w:type="dxa"/>
          </w:tcPr>
          <w:p w:rsidR="00832684" w:rsidRDefault="00832684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 przedmiotowe osiągnięte są po</w:t>
            </w:r>
            <w:r w:rsidR="000122A8">
              <w:rPr>
                <w:sz w:val="22"/>
                <w:szCs w:val="22"/>
              </w:rPr>
              <w:t>przez realizację</w:t>
            </w:r>
            <w:r>
              <w:rPr>
                <w:sz w:val="22"/>
                <w:szCs w:val="22"/>
              </w:rPr>
              <w:t xml:space="preserve"> wszystkich list projektowych.</w:t>
            </w:r>
          </w:p>
          <w:p w:rsidR="00181209" w:rsidRPr="005503E9" w:rsidRDefault="00181209" w:rsidP="00DB6625">
            <w:pPr>
              <w:rPr>
                <w:sz w:val="16"/>
                <w:szCs w:val="16"/>
              </w:rPr>
            </w:pPr>
          </w:p>
          <w:p w:rsidR="005F4727" w:rsidRDefault="00793F93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Warunkiem koniecznym </w:t>
            </w:r>
            <w:r w:rsidR="00945B13">
              <w:rPr>
                <w:sz w:val="22"/>
                <w:szCs w:val="22"/>
              </w:rPr>
              <w:t>oceny dostatecznej (3.0) i wyższej</w:t>
            </w:r>
            <w:r>
              <w:rPr>
                <w:sz w:val="22"/>
                <w:szCs w:val="22"/>
              </w:rPr>
              <w:t xml:space="preserve"> jest osiągnięcie wszystkich efektów przedmiotowych. </w:t>
            </w:r>
            <w:r w:rsidR="00DD35CA">
              <w:rPr>
                <w:sz w:val="22"/>
                <w:szCs w:val="22"/>
              </w:rPr>
              <w:t>W przeciwnym w</w:t>
            </w:r>
            <w:r>
              <w:rPr>
                <w:sz w:val="22"/>
                <w:szCs w:val="22"/>
              </w:rPr>
              <w:t>ypadku student uzyskuje ocenę niedostateczną</w:t>
            </w:r>
            <w:r w:rsidR="00E57ACA">
              <w:rPr>
                <w:sz w:val="22"/>
                <w:szCs w:val="22"/>
              </w:rPr>
              <w:t xml:space="preserve"> (2.0)</w:t>
            </w:r>
            <w:r>
              <w:rPr>
                <w:sz w:val="22"/>
                <w:szCs w:val="22"/>
              </w:rPr>
              <w:t xml:space="preserve">. </w:t>
            </w:r>
            <w:r w:rsidR="005F4727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 xml:space="preserve">wyższa </w:t>
            </w:r>
            <w:r w:rsidR="005F4727">
              <w:rPr>
                <w:sz w:val="22"/>
                <w:szCs w:val="22"/>
              </w:rPr>
              <w:t xml:space="preserve">wyznaczona </w:t>
            </w:r>
            <w:r w:rsidR="00832684">
              <w:rPr>
                <w:sz w:val="22"/>
                <w:szCs w:val="22"/>
              </w:rPr>
              <w:t xml:space="preserve">jest </w:t>
            </w:r>
            <w:r w:rsidR="005F4727">
              <w:rPr>
                <w:sz w:val="22"/>
                <w:szCs w:val="22"/>
              </w:rPr>
              <w:t>na podstawie</w:t>
            </w:r>
            <w:r w:rsidR="009C4FB0">
              <w:rPr>
                <w:sz w:val="22"/>
                <w:szCs w:val="22"/>
              </w:rPr>
              <w:t xml:space="preserve"> sumy liczb</w:t>
            </w:r>
            <w:r w:rsidR="00181209">
              <w:rPr>
                <w:sz w:val="22"/>
                <w:szCs w:val="22"/>
              </w:rPr>
              <w:t>y</w:t>
            </w:r>
            <w:r w:rsidR="009C4FB0">
              <w:rPr>
                <w:sz w:val="22"/>
                <w:szCs w:val="22"/>
              </w:rPr>
              <w:t xml:space="preserve"> zdobytych punktów w ramach</w:t>
            </w:r>
            <w:r w:rsidR="005F4727">
              <w:rPr>
                <w:sz w:val="22"/>
                <w:szCs w:val="22"/>
              </w:rPr>
              <w:t xml:space="preserve"> ocen for</w:t>
            </w:r>
            <w:r w:rsidR="009C4FB0">
              <w:rPr>
                <w:sz w:val="22"/>
                <w:szCs w:val="22"/>
              </w:rPr>
              <w:t>m</w:t>
            </w:r>
            <w:r w:rsidR="001407EF">
              <w:rPr>
                <w:sz w:val="22"/>
                <w:szCs w:val="22"/>
              </w:rPr>
              <w:t xml:space="preserve">ujących F1, F2, F3 i </w:t>
            </w:r>
            <w:r w:rsidR="00CC21D3">
              <w:rPr>
                <w:sz w:val="22"/>
                <w:szCs w:val="22"/>
              </w:rPr>
              <w:t>F4</w:t>
            </w:r>
            <w:r w:rsidR="005F4727">
              <w:rPr>
                <w:sz w:val="22"/>
                <w:szCs w:val="22"/>
              </w:rPr>
              <w:t xml:space="preserve"> </w:t>
            </w:r>
            <w:r w:rsidR="009C4FB0">
              <w:rPr>
                <w:sz w:val="22"/>
                <w:szCs w:val="22"/>
              </w:rPr>
              <w:t xml:space="preserve">(jej </w:t>
            </w:r>
            <w:r w:rsidR="005F4727">
              <w:rPr>
                <w:sz w:val="22"/>
                <w:szCs w:val="22"/>
              </w:rPr>
              <w:t>procent w stosunku do całkowitej liczby punktów do zdobycia</w:t>
            </w:r>
            <w:r w:rsidR="009C4FB0">
              <w:rPr>
                <w:sz w:val="22"/>
                <w:szCs w:val="22"/>
              </w:rPr>
              <w:t xml:space="preserve"> w ramach projektu</w:t>
            </w:r>
            <w:r w:rsidR="005F4727">
              <w:rPr>
                <w:sz w:val="22"/>
                <w:szCs w:val="22"/>
              </w:rPr>
              <w:t>) zgodnie z formułą:</w:t>
            </w:r>
          </w:p>
          <w:p w:rsidR="009C4FB0" w:rsidRDefault="00793F93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&lt;0</w:t>
            </w:r>
            <w:r w:rsidR="009C4FB0">
              <w:rPr>
                <w:sz w:val="22"/>
                <w:szCs w:val="22"/>
              </w:rPr>
              <w:t xml:space="preserve">%, 68%&gt;    </w:t>
            </w:r>
            <w:r w:rsidR="00DD35CA">
              <w:rPr>
                <w:sz w:val="22"/>
                <w:szCs w:val="22"/>
              </w:rPr>
              <w:t xml:space="preserve">  </w:t>
            </w:r>
            <w:r w:rsidR="009C4FB0">
              <w:rPr>
                <w:sz w:val="22"/>
                <w:szCs w:val="22"/>
              </w:rPr>
              <w:t xml:space="preserve">→ </w:t>
            </w:r>
            <w:proofErr w:type="spellStart"/>
            <w:r w:rsidR="009C4FB0">
              <w:rPr>
                <w:sz w:val="22"/>
                <w:szCs w:val="22"/>
              </w:rPr>
              <w:t>dst</w:t>
            </w:r>
            <w:proofErr w:type="spellEnd"/>
            <w:r w:rsidR="00E57ACA">
              <w:rPr>
                <w:sz w:val="22"/>
                <w:szCs w:val="22"/>
              </w:rPr>
              <w:t xml:space="preserve">       (3.0)</w:t>
            </w:r>
          </w:p>
          <w:p w:rsidR="009C4FB0" w:rsidRDefault="009C4FB0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( 68%, 76%&gt;    → </w:t>
            </w:r>
            <w:proofErr w:type="spellStart"/>
            <w:r>
              <w:rPr>
                <w:sz w:val="22"/>
                <w:szCs w:val="22"/>
              </w:rPr>
              <w:t>dst</w:t>
            </w:r>
            <w:proofErr w:type="spellEnd"/>
            <w:r>
              <w:rPr>
                <w:sz w:val="22"/>
                <w:szCs w:val="22"/>
              </w:rPr>
              <w:t>+</w:t>
            </w:r>
            <w:r w:rsidR="00E57ACA">
              <w:rPr>
                <w:sz w:val="22"/>
                <w:szCs w:val="22"/>
              </w:rPr>
              <w:t xml:space="preserve">     (3.5)</w:t>
            </w:r>
          </w:p>
          <w:p w:rsidR="009C4FB0" w:rsidRDefault="009C4FB0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( 76%, 84%&gt;    → </w:t>
            </w:r>
            <w:proofErr w:type="spellStart"/>
            <w:r>
              <w:rPr>
                <w:sz w:val="22"/>
                <w:szCs w:val="22"/>
              </w:rPr>
              <w:t>db</w:t>
            </w:r>
            <w:proofErr w:type="spellEnd"/>
            <w:r w:rsidR="00E57ACA">
              <w:rPr>
                <w:sz w:val="22"/>
                <w:szCs w:val="22"/>
              </w:rPr>
              <w:t xml:space="preserve">        (4.0)</w:t>
            </w:r>
          </w:p>
          <w:p w:rsidR="009C4FB0" w:rsidRDefault="009C4FB0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( 84%, 92%&gt;    → </w:t>
            </w:r>
            <w:proofErr w:type="spellStart"/>
            <w:r>
              <w:rPr>
                <w:sz w:val="22"/>
                <w:szCs w:val="22"/>
              </w:rPr>
              <w:t>db</w:t>
            </w:r>
            <w:proofErr w:type="spellEnd"/>
            <w:r>
              <w:rPr>
                <w:sz w:val="22"/>
                <w:szCs w:val="22"/>
              </w:rPr>
              <w:t>+</w:t>
            </w:r>
            <w:r w:rsidR="00E57ACA">
              <w:rPr>
                <w:sz w:val="22"/>
                <w:szCs w:val="22"/>
              </w:rPr>
              <w:t xml:space="preserve">      (4.5)</w:t>
            </w:r>
          </w:p>
          <w:p w:rsidR="005B2E54" w:rsidRDefault="009C4FB0" w:rsidP="00DB6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( 92%, 100%&gt;  → </w:t>
            </w:r>
            <w:proofErr w:type="spellStart"/>
            <w:r>
              <w:rPr>
                <w:sz w:val="22"/>
                <w:szCs w:val="22"/>
              </w:rPr>
              <w:t>bdb</w:t>
            </w:r>
            <w:proofErr w:type="spellEnd"/>
            <w:r w:rsidR="00E57ACA">
              <w:rPr>
                <w:sz w:val="22"/>
                <w:szCs w:val="22"/>
              </w:rPr>
              <w:t xml:space="preserve">      (5.0)</w:t>
            </w:r>
          </w:p>
        </w:tc>
      </w:tr>
      <w:tr w:rsidR="00DB6625" w:rsidTr="00DB662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2511" w:type="dxa"/>
          </w:tcPr>
          <w:p w:rsidR="00DB6625" w:rsidRPr="00B84450" w:rsidRDefault="00DB6625" w:rsidP="00DB6625">
            <w:pPr>
              <w:ind w:left="108"/>
            </w:pPr>
            <w:r w:rsidRPr="00B84450">
              <w:t xml:space="preserve">P </w:t>
            </w:r>
            <w:r w:rsidR="00B84450">
              <w:t>-</w:t>
            </w:r>
            <w:r w:rsidRPr="00B84450">
              <w:t xml:space="preserve"> ocena końcowa</w:t>
            </w:r>
          </w:p>
        </w:tc>
        <w:tc>
          <w:tcPr>
            <w:tcW w:w="2419" w:type="dxa"/>
            <w:gridSpan w:val="2"/>
          </w:tcPr>
          <w:p w:rsidR="00DB6625" w:rsidRDefault="00DB6625" w:rsidP="00DB6625">
            <w:pPr>
              <w:ind w:left="108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PEK_W01, </w:t>
            </w:r>
            <w:r w:rsidRPr="00F43997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, PEK_W03, PEK_W04, PEK_W05, PEK_U01, </w:t>
            </w:r>
            <w:r w:rsidRPr="00F43997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>, PEK_U03, PEK_U04, PEK_U05</w:t>
            </w:r>
          </w:p>
        </w:tc>
        <w:tc>
          <w:tcPr>
            <w:tcW w:w="4640" w:type="dxa"/>
          </w:tcPr>
          <w:p w:rsidR="00945B13" w:rsidRDefault="00945B13" w:rsidP="00DB6625">
            <w:pPr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Efekty przedmiotowe osiągnięte są poprzez </w:t>
            </w:r>
            <w:r w:rsidR="004E001D">
              <w:rPr>
                <w:sz w:val="22"/>
                <w:szCs w:val="22"/>
              </w:rPr>
              <w:t>uzyskanie pozytywnej oceny cząstkowej (co najmniej 3.0) zarówno P1 jak i P2.</w:t>
            </w:r>
          </w:p>
          <w:p w:rsidR="004E001D" w:rsidRDefault="004E001D" w:rsidP="00DB6625">
            <w:pPr>
              <w:ind w:left="108"/>
              <w:rPr>
                <w:sz w:val="22"/>
                <w:szCs w:val="22"/>
              </w:rPr>
            </w:pPr>
          </w:p>
          <w:p w:rsidR="00DB6625" w:rsidRPr="00712757" w:rsidRDefault="004E001D" w:rsidP="00DB6625">
            <w:pPr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jest średnią arytmetyczną</w:t>
            </w:r>
            <w:r w:rsidR="00DB6625" w:rsidRPr="00712757">
              <w:rPr>
                <w:sz w:val="22"/>
                <w:szCs w:val="22"/>
              </w:rPr>
              <w:t xml:space="preserve"> </w:t>
            </w:r>
            <w:r w:rsidR="00712757" w:rsidRPr="00712757">
              <w:rPr>
                <w:sz w:val="22"/>
                <w:szCs w:val="22"/>
              </w:rPr>
              <w:t>ocen cząstkowych P1 i P2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9A33BF" w:rsidRDefault="009A33BF">
      <w:pPr>
        <w:rPr>
          <w:sz w:val="8"/>
          <w:szCs w:val="8"/>
        </w:rPr>
      </w:pPr>
    </w:p>
    <w:p w:rsidR="00DB6625" w:rsidRDefault="00DB6625">
      <w:pPr>
        <w:rPr>
          <w:sz w:val="8"/>
          <w:szCs w:val="8"/>
        </w:rPr>
      </w:pPr>
    </w:p>
    <w:p w:rsidR="00712757" w:rsidRDefault="00712757">
      <w:pPr>
        <w:suppressAutoHyphens w:val="0"/>
        <w:rPr>
          <w:sz w:val="8"/>
          <w:szCs w:val="8"/>
        </w:rPr>
      </w:pPr>
      <w:r>
        <w:rPr>
          <w:sz w:val="8"/>
          <w:szCs w:val="8"/>
        </w:rPr>
        <w:br w:type="page"/>
      </w:r>
    </w:p>
    <w:p w:rsidR="00DB6625" w:rsidRDefault="00DB6625">
      <w:pPr>
        <w:rPr>
          <w:sz w:val="8"/>
          <w:szCs w:val="8"/>
        </w:rPr>
      </w:pPr>
    </w:p>
    <w:p w:rsidR="00DB6625" w:rsidRPr="00181209" w:rsidRDefault="00DB6625">
      <w:pPr>
        <w:rPr>
          <w:sz w:val="8"/>
          <w:szCs w:val="8"/>
        </w:rPr>
      </w:pPr>
    </w:p>
    <w:tbl>
      <w:tblPr>
        <w:tblW w:w="9578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8"/>
      </w:tblGrid>
      <w:tr w:rsidR="009A3831" w:rsidTr="005503E9">
        <w:trPr>
          <w:cantSplit/>
          <w:trHeight w:val="315"/>
        </w:trPr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5503E9">
        <w:trPr>
          <w:trHeight w:val="3814"/>
        </w:trPr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1209" w:rsidRPr="005503E9" w:rsidRDefault="00181209">
            <w:pPr>
              <w:snapToGrid w:val="0"/>
              <w:spacing w:after="60"/>
              <w:rPr>
                <w:b/>
                <w:bCs/>
                <w:caps/>
                <w:sz w:val="16"/>
                <w:szCs w:val="16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10679A" w:rsidRPr="0010679A" w:rsidRDefault="0010679A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295CE3">
              <w:rPr>
                <w:lang w:val="en-US"/>
              </w:rPr>
              <w:t xml:space="preserve">J. Price, Oracle Database 12c </w:t>
            </w:r>
            <w:proofErr w:type="spellStart"/>
            <w:r w:rsidRPr="00295CE3">
              <w:rPr>
                <w:lang w:val="en-US"/>
              </w:rPr>
              <w:t>i</w:t>
            </w:r>
            <w:proofErr w:type="spellEnd"/>
            <w:r w:rsidRPr="00295CE3">
              <w:rPr>
                <w:lang w:val="en-US"/>
              </w:rPr>
              <w:t xml:space="preserve"> SQL. </w:t>
            </w:r>
            <w:r w:rsidRPr="007F37EB">
              <w:t xml:space="preserve">Programowanie, </w:t>
            </w:r>
            <w:r>
              <w:t xml:space="preserve">Wydawnictwo </w:t>
            </w:r>
            <w:r w:rsidRPr="007F37EB">
              <w:t>Helion</w:t>
            </w:r>
            <w:r>
              <w:t>, Gliwice 2015.</w:t>
            </w:r>
          </w:p>
          <w:p w:rsidR="0010679A" w:rsidRPr="0010679A" w:rsidRDefault="0010679A" w:rsidP="0010679A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0679A">
              <w:rPr>
                <w:lang w:val="en-US"/>
              </w:rPr>
              <w:t xml:space="preserve">L. Barney, M. McLaughlin, Oracle Database 12c. </w:t>
            </w:r>
            <w:r>
              <w:t xml:space="preserve">Programowanie w języku PL/SQL, Wydawnictwo </w:t>
            </w:r>
            <w:r w:rsidRPr="007F37EB">
              <w:t>Helion</w:t>
            </w:r>
            <w:r>
              <w:t>, Gliwice 2015.</w:t>
            </w:r>
          </w:p>
          <w:p w:rsidR="00256927" w:rsidRPr="00706BC8" w:rsidRDefault="00BE13F3" w:rsidP="00706BC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0679A">
              <w:rPr>
                <w:szCs w:val="18"/>
              </w:rPr>
              <w:t xml:space="preserve"> </w:t>
            </w:r>
            <w:r w:rsidRPr="00706BC8">
              <w:rPr>
                <w:szCs w:val="18"/>
                <w:lang w:val="en-US"/>
              </w:rPr>
              <w:t>K</w:t>
            </w:r>
            <w:r w:rsidR="00706BC8" w:rsidRPr="00706BC8">
              <w:rPr>
                <w:szCs w:val="18"/>
                <w:lang w:val="en-US"/>
              </w:rPr>
              <w:t>.</w:t>
            </w:r>
            <w:r w:rsidRPr="00706BC8">
              <w:rPr>
                <w:szCs w:val="18"/>
                <w:lang w:val="en-US"/>
              </w:rPr>
              <w:t xml:space="preserve"> </w:t>
            </w:r>
            <w:proofErr w:type="spellStart"/>
            <w:r w:rsidRPr="00706BC8">
              <w:rPr>
                <w:szCs w:val="18"/>
                <w:lang w:val="en-US"/>
              </w:rPr>
              <w:t>Loney</w:t>
            </w:r>
            <w:proofErr w:type="spellEnd"/>
            <w:r w:rsidRPr="00706BC8">
              <w:rPr>
                <w:szCs w:val="18"/>
                <w:lang w:val="en-US"/>
              </w:rPr>
              <w:t>,</w:t>
            </w:r>
            <w:r w:rsidR="00256927" w:rsidRPr="00706BC8">
              <w:rPr>
                <w:szCs w:val="18"/>
                <w:lang w:val="en-US"/>
              </w:rPr>
              <w:t xml:space="preserve"> Oracle Database 11g. </w:t>
            </w:r>
            <w:r w:rsidR="00256927" w:rsidRPr="00706BC8">
              <w:rPr>
                <w:szCs w:val="18"/>
              </w:rPr>
              <w:t>Kompendium administratora,</w:t>
            </w:r>
            <w:r w:rsidR="007F37EB" w:rsidRPr="00706BC8">
              <w:rPr>
                <w:szCs w:val="18"/>
              </w:rPr>
              <w:t xml:space="preserve"> </w:t>
            </w:r>
            <w:r w:rsidR="00256927">
              <w:t xml:space="preserve">Wydawnictwo </w:t>
            </w:r>
            <w:r w:rsidR="00256927" w:rsidRPr="007F37EB">
              <w:t>Helion</w:t>
            </w:r>
            <w:r w:rsidR="00256927">
              <w:t>, Gliwice 2010.</w:t>
            </w:r>
          </w:p>
          <w:p w:rsidR="007F37EB" w:rsidRDefault="00A076A4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</w:pPr>
            <w:r>
              <w:rPr>
                <w:bCs/>
              </w:rPr>
              <w:t>A.</w:t>
            </w:r>
            <w:r w:rsidR="00256927" w:rsidRPr="00A076A4">
              <w:rPr>
                <w:bCs/>
              </w:rPr>
              <w:t xml:space="preserve"> </w:t>
            </w:r>
            <w:proofErr w:type="spellStart"/>
            <w:r w:rsidR="00256927" w:rsidRPr="00A076A4">
              <w:rPr>
                <w:bCs/>
              </w:rPr>
              <w:t>Pelikant</w:t>
            </w:r>
            <w:proofErr w:type="spellEnd"/>
            <w:r>
              <w:rPr>
                <w:bCs/>
              </w:rPr>
              <w:t xml:space="preserve">, </w:t>
            </w:r>
            <w:r w:rsidRPr="00A076A4">
              <w:rPr>
                <w:rStyle w:val="fn"/>
              </w:rPr>
              <w:t xml:space="preserve">Programowanie serwera Oracle 11g SQL i PL/SQL. </w:t>
            </w:r>
            <w:proofErr w:type="spellStart"/>
            <w:r w:rsidRPr="00A076A4">
              <w:rPr>
                <w:rStyle w:val="fn"/>
              </w:rPr>
              <w:t>eBook</w:t>
            </w:r>
            <w:proofErr w:type="spellEnd"/>
            <w:r>
              <w:rPr>
                <w:rStyle w:val="fn"/>
              </w:rPr>
              <w:t xml:space="preserve">, </w:t>
            </w:r>
            <w:r>
              <w:t xml:space="preserve">Wydawnictwo </w:t>
            </w:r>
            <w:r w:rsidRPr="007F37EB">
              <w:t>Helion</w:t>
            </w:r>
            <w:r>
              <w:t>, Gliwice 2012.</w:t>
            </w:r>
          </w:p>
          <w:p w:rsidR="00474069" w:rsidRPr="0010679A" w:rsidRDefault="00B922C4" w:rsidP="0047406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B922C4">
              <w:rPr>
                <w:szCs w:val="18"/>
                <w:lang w:val="en-US"/>
              </w:rPr>
              <w:t xml:space="preserve">F. Steven, </w:t>
            </w:r>
            <w:r w:rsidRPr="00B922C4">
              <w:rPr>
                <w:lang w:val="en-US"/>
              </w:rPr>
              <w:t xml:space="preserve">Oracle PL/SQL. </w:t>
            </w:r>
            <w:r>
              <w:t>Najlepsze praktyki, Wydawnictwo Naukowe PWN, Warszawa 2009.</w:t>
            </w:r>
          </w:p>
          <w:p w:rsidR="00B922C4" w:rsidRPr="006F01A6" w:rsidRDefault="004D5FAF" w:rsidP="00B922C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Materiał</w:t>
            </w:r>
            <w:r w:rsidR="00B922C4">
              <w:rPr>
                <w:szCs w:val="18"/>
              </w:rPr>
              <w:t>y</w:t>
            </w:r>
            <w:r>
              <w:rPr>
                <w:szCs w:val="18"/>
              </w:rPr>
              <w:t xml:space="preserve"> dostarczone przez wykładowcę</w:t>
            </w:r>
            <w:r w:rsidR="00B922C4">
              <w:rPr>
                <w:szCs w:val="18"/>
              </w:rPr>
              <w:t>.</w:t>
            </w:r>
          </w:p>
          <w:p w:rsidR="006F01A6" w:rsidRPr="005503E9" w:rsidRDefault="006F01A6">
            <w:pPr>
              <w:rPr>
                <w:sz w:val="16"/>
                <w:szCs w:val="16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6F01A6" w:rsidRPr="005803E3" w:rsidRDefault="003125E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T. </w:t>
            </w:r>
            <w:proofErr w:type="spellStart"/>
            <w:r>
              <w:rPr>
                <w:szCs w:val="18"/>
              </w:rPr>
              <w:t>Connolly</w:t>
            </w:r>
            <w:proofErr w:type="spellEnd"/>
            <w:r w:rsidR="00BE13F3">
              <w:rPr>
                <w:szCs w:val="18"/>
              </w:rPr>
              <w:t xml:space="preserve">, C. </w:t>
            </w:r>
            <w:proofErr w:type="spellStart"/>
            <w:r w:rsidR="00BE13F3">
              <w:rPr>
                <w:szCs w:val="18"/>
              </w:rPr>
              <w:t>Begg</w:t>
            </w:r>
            <w:proofErr w:type="spellEnd"/>
            <w:r w:rsidR="00BE13F3">
              <w:rPr>
                <w:szCs w:val="18"/>
              </w:rPr>
              <w:t xml:space="preserve">, Systemy baz danych, T. 1 i 2, Wydawnictwo RM, Warszawa 2004. </w:t>
            </w:r>
          </w:p>
          <w:p w:rsidR="00706BC8" w:rsidRPr="005503E9" w:rsidRDefault="004D5FAF" w:rsidP="00706BC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 xml:space="preserve">H. </w:t>
            </w:r>
            <w:proofErr w:type="spellStart"/>
            <w:r>
              <w:rPr>
                <w:szCs w:val="18"/>
              </w:rPr>
              <w:t>Ladanyi</w:t>
            </w:r>
            <w:proofErr w:type="spellEnd"/>
            <w:r>
              <w:rPr>
                <w:szCs w:val="18"/>
              </w:rPr>
              <w:t>, SQL, Księ</w:t>
            </w:r>
            <w:r w:rsidR="00A076A4">
              <w:rPr>
                <w:szCs w:val="18"/>
              </w:rPr>
              <w:t xml:space="preserve">ga eksperta, </w:t>
            </w:r>
            <w:r w:rsidR="00A076A4">
              <w:t xml:space="preserve">Wydawnictwo </w:t>
            </w:r>
            <w:r w:rsidR="00A076A4" w:rsidRPr="007F37EB">
              <w:t>Helion</w:t>
            </w:r>
            <w:r w:rsidR="00A076A4">
              <w:t>, Gliwice 2000.</w:t>
            </w:r>
          </w:p>
          <w:p w:rsidR="005503E9" w:rsidRPr="005503E9" w:rsidRDefault="005503E9" w:rsidP="005503E9">
            <w:pPr>
              <w:ind w:left="577"/>
              <w:rPr>
                <w:sz w:val="16"/>
                <w:szCs w:val="16"/>
              </w:rPr>
            </w:pPr>
          </w:p>
        </w:tc>
      </w:tr>
      <w:tr w:rsidR="009A3831" w:rsidTr="005503E9">
        <w:trPr>
          <w:trHeight w:val="285"/>
        </w:trPr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:rsidTr="005503E9">
        <w:trPr>
          <w:trHeight w:val="400"/>
        </w:trPr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F27428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Zbigniew Staszak, </w:t>
            </w:r>
            <w:r w:rsidR="002915BF">
              <w:rPr>
                <w:b/>
                <w:bCs/>
              </w:rPr>
              <w:t>zbigniew.staszak@pwr.edu</w:t>
            </w:r>
            <w:r>
              <w:rPr>
                <w:b/>
                <w:bCs/>
              </w:rPr>
              <w:t>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B633A6" w:rsidP="005C16CA">
      <w:pPr>
        <w:pStyle w:val="Nagwek3"/>
      </w:pPr>
      <w:r>
        <w:t>Baza danych Oracle - programowanie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B633A6">
        <w:rPr>
          <w:b w:val="0"/>
        </w:rPr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7358EE" w:rsidRPr="007358EE">
        <w:rPr>
          <w:b w:val="0"/>
        </w:rPr>
        <w:t>……………………………..</w:t>
      </w:r>
    </w:p>
    <w:p w:rsidR="00D552A5" w:rsidRDefault="00D552A5"/>
    <w:p w:rsidR="001A6B06" w:rsidRDefault="001A6B06"/>
    <w:p w:rsidR="001A6B06" w:rsidRDefault="001A6B06"/>
    <w:p w:rsidR="001A6B06" w:rsidRDefault="001A6B06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45A01" w:rsidRDefault="00C5480D" w:rsidP="003013A2">
            <w:pPr>
              <w:snapToGrid w:val="0"/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7F3AFD">
            <w:pPr>
              <w:snapToGrid w:val="0"/>
              <w:jc w:val="center"/>
            </w:pPr>
            <w:r>
              <w:t>Wy1, Pr1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965E7F" w:rsidRDefault="00F27428">
            <w:pPr>
              <w:snapToGrid w:val="0"/>
              <w:jc w:val="center"/>
            </w:pPr>
            <w:r>
              <w:t>N1, N2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45A01" w:rsidRDefault="004F6970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7F3AFD">
            <w:pPr>
              <w:snapToGrid w:val="0"/>
              <w:jc w:val="center"/>
            </w:pPr>
            <w:r>
              <w:t>Wy2, Pr2, Pr3,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B7C62" w:rsidRDefault="005925F9">
            <w:pPr>
              <w:snapToGrid w:val="0"/>
              <w:jc w:val="center"/>
            </w:pPr>
            <w:r>
              <w:t xml:space="preserve">N1, N2, N3, N4, </w:t>
            </w:r>
            <w:r w:rsidR="00F27428">
              <w:t>N6</w:t>
            </w:r>
          </w:p>
        </w:tc>
      </w:tr>
      <w:tr w:rsidR="005925F9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Pr="005C16CA" w:rsidRDefault="007B69D8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Default="004F6970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Default="007B69D8">
            <w:pPr>
              <w:snapToGrid w:val="0"/>
              <w:jc w:val="center"/>
            </w:pPr>
            <w: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Default="007B69D8">
            <w:pPr>
              <w:snapToGrid w:val="0"/>
              <w:jc w:val="center"/>
            </w:pPr>
            <w:r>
              <w:t>Wy3, Pr5, Pr6, Pr7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25F9" w:rsidRDefault="005925F9">
            <w:pPr>
              <w:snapToGrid w:val="0"/>
              <w:jc w:val="center"/>
            </w:pPr>
            <w:r>
              <w:t>N1, N2, N3, N4, N5, N6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804391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 w:rsidR="007B69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45A01" w:rsidRDefault="004F6970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</w:t>
            </w:r>
            <w:r w:rsidR="00663707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7B69D8" w:rsidP="007B69D8">
            <w:pPr>
              <w:snapToGrid w:val="0"/>
              <w:jc w:val="center"/>
            </w:pPr>
            <w:r>
              <w:t>Wy4, Wy5, Pr8, Pr9, Pr10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B7C62" w:rsidRDefault="00F27428">
            <w:pPr>
              <w:snapToGrid w:val="0"/>
              <w:jc w:val="center"/>
            </w:pPr>
            <w:r>
              <w:t>N1, N2, N3, N4, N5, N6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804391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 w:rsidR="007B69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45A01" w:rsidRDefault="004F6970" w:rsidP="008011DB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</w:t>
            </w:r>
            <w:r w:rsidR="00663707"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7B69D8" w:rsidP="001D213C">
            <w:pPr>
              <w:snapToGrid w:val="0"/>
              <w:jc w:val="center"/>
            </w:pPr>
            <w:r>
              <w:t>Wy6</w:t>
            </w:r>
            <w:r w:rsidR="007F3AFD">
              <w:t>, Pr11, Pr12, Pr13</w:t>
            </w:r>
            <w:r>
              <w:t>, 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DB7C62" w:rsidRDefault="00534FEC">
            <w:pPr>
              <w:snapToGrid w:val="0"/>
              <w:jc w:val="center"/>
            </w:pPr>
            <w:r>
              <w:t xml:space="preserve">N1, N2, N3, N4, </w:t>
            </w:r>
            <w:r w:rsidR="00F27428">
              <w:t>N6</w:t>
            </w:r>
          </w:p>
        </w:tc>
      </w:tr>
      <w:tr w:rsidR="00D81453" w:rsidTr="003810E9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45A01" w:rsidRDefault="00AD7582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</w:t>
            </w:r>
            <w:r w:rsidR="005925F9"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0731D1">
            <w:pPr>
              <w:snapToGrid w:val="0"/>
              <w:jc w:val="center"/>
            </w:pPr>
            <w:r>
              <w:t>Wy1, Pr1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7F3AFD" w:rsidRDefault="00534FEC">
            <w:pPr>
              <w:snapToGrid w:val="0"/>
              <w:jc w:val="center"/>
            </w:pPr>
            <w:r>
              <w:t>N1, N2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D81453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Default="004F6970" w:rsidP="00C27017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K1INF_U03, K1INF_U04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</w:t>
            </w:r>
            <w:r w:rsidR="005925F9"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7F3AFD" w:rsidRDefault="007B69D8">
            <w:pPr>
              <w:snapToGrid w:val="0"/>
              <w:jc w:val="center"/>
            </w:pPr>
            <w:r>
              <w:t>Wy2, Pr2, Pr3,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7F3AFD" w:rsidRDefault="00534FEC">
            <w:pPr>
              <w:snapToGrid w:val="0"/>
              <w:jc w:val="center"/>
            </w:pPr>
            <w:r>
              <w:t xml:space="preserve">N1, N2, N3, </w:t>
            </w:r>
            <w:r w:rsidR="005925F9">
              <w:t>N4,</w:t>
            </w:r>
            <w:r>
              <w:t xml:space="preserve"> N6</w:t>
            </w:r>
          </w:p>
        </w:tc>
      </w:tr>
      <w:tr w:rsidR="005925F9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Pr="005C16CA" w:rsidRDefault="005925F9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Default="004F6970" w:rsidP="00C27017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K1INF_U03, K1INF_U04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Default="005925F9">
            <w:pPr>
              <w:snapToGrid w:val="0"/>
              <w:jc w:val="center"/>
            </w:pPr>
            <w:r>
              <w:t>C8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25F9" w:rsidRDefault="007B69D8">
            <w:pPr>
              <w:snapToGrid w:val="0"/>
              <w:jc w:val="center"/>
            </w:pPr>
            <w:r>
              <w:t>Wy4, Wy5, Pr8, Pr9, Pr10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25F9" w:rsidRDefault="005925F9">
            <w:pPr>
              <w:snapToGrid w:val="0"/>
              <w:jc w:val="center"/>
            </w:pPr>
            <w:r>
              <w:t>N1, N2, N3, N4, N5, N6</w:t>
            </w:r>
          </w:p>
        </w:tc>
      </w:tr>
      <w:tr w:rsidR="00D81453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C16CA" w:rsidRDefault="008043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 w:rsidR="005925F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Default="00287B3F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</w:t>
            </w:r>
            <w:r w:rsidR="007F4BA9">
              <w:rPr>
                <w:rFonts w:ascii="Calibri" w:hAnsi="Calibri" w:cs="Calibri"/>
                <w:sz w:val="22"/>
                <w:szCs w:val="22"/>
                <w:lang w:eastAsia="pl-PL"/>
              </w:rPr>
              <w:t>F_U</w:t>
            </w: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084262" w:rsidRDefault="00804391">
            <w:pPr>
              <w:snapToGrid w:val="0"/>
              <w:jc w:val="center"/>
            </w:pPr>
            <w:r>
              <w:t>C9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7F3AFD" w:rsidRDefault="007B69D8">
            <w:pPr>
              <w:snapToGrid w:val="0"/>
              <w:jc w:val="center"/>
            </w:pPr>
            <w:r>
              <w:t>Wy4, Wy5, Pr8, Pr9, Pr10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7F3AFD" w:rsidRDefault="00534FEC">
            <w:pPr>
              <w:snapToGrid w:val="0"/>
              <w:jc w:val="center"/>
            </w:pPr>
            <w:r>
              <w:t>N1, N2, N3, N4, N5, N6</w:t>
            </w:r>
          </w:p>
        </w:tc>
      </w:tr>
      <w:tr w:rsidR="00804391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391" w:rsidRPr="005C16CA" w:rsidRDefault="008043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 w:rsidR="005925F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391" w:rsidRDefault="004F6970"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K1INF_U04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391" w:rsidRDefault="00804391">
            <w:pPr>
              <w:snapToGrid w:val="0"/>
              <w:jc w:val="center"/>
            </w:pPr>
            <w:r>
              <w:t>C10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391" w:rsidRPr="000731D1" w:rsidRDefault="00663707" w:rsidP="001D213C">
            <w:pPr>
              <w:snapToGrid w:val="0"/>
              <w:jc w:val="center"/>
            </w:pPr>
            <w:r>
              <w:t>Wy6, Pr11, Pr12, Pr13, 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391" w:rsidRPr="000731D1" w:rsidRDefault="00534FEC">
            <w:pPr>
              <w:snapToGrid w:val="0"/>
              <w:jc w:val="center"/>
            </w:pPr>
            <w:r>
              <w:t>N1, N2, N3, N4, N6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BC2" w:rsidRDefault="00151BC2">
      <w:r>
        <w:separator/>
      </w:r>
    </w:p>
  </w:endnote>
  <w:endnote w:type="continuationSeparator" w:id="0">
    <w:p w:rsidR="00151BC2" w:rsidRDefault="0015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097" w:rsidRDefault="006D66AA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097" w:rsidRDefault="00855A6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856097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A7F9E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856097" w:rsidRDefault="00855A6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856097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A7F9E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097" w:rsidRDefault="0085609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BC2" w:rsidRDefault="00151BC2">
      <w:r>
        <w:separator/>
      </w:r>
    </w:p>
  </w:footnote>
  <w:footnote w:type="continuationSeparator" w:id="0">
    <w:p w:rsidR="00151BC2" w:rsidRDefault="00151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0CE03D3"/>
    <w:multiLevelType w:val="hybridMultilevel"/>
    <w:tmpl w:val="D478B4D0"/>
    <w:lvl w:ilvl="0" w:tplc="C60C2D96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EE51EE"/>
    <w:multiLevelType w:val="hybridMultilevel"/>
    <w:tmpl w:val="D0864FD2"/>
    <w:lvl w:ilvl="0" w:tplc="5CCA194A">
      <w:start w:val="1"/>
      <w:numFmt w:val="bullet"/>
      <w:lvlText w:val=""/>
      <w:lvlJc w:val="left"/>
      <w:pPr>
        <w:ind w:left="5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61343"/>
    <w:multiLevelType w:val="hybridMultilevel"/>
    <w:tmpl w:val="5D04B6BC"/>
    <w:lvl w:ilvl="0" w:tplc="5CCA194A">
      <w:start w:val="1"/>
      <w:numFmt w:val="bullet"/>
      <w:lvlText w:val=""/>
      <w:lvlJc w:val="left"/>
      <w:pPr>
        <w:ind w:left="5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3">
    <w:nsid w:val="26AF2F3E"/>
    <w:multiLevelType w:val="hybridMultilevel"/>
    <w:tmpl w:val="40BE2750"/>
    <w:lvl w:ilvl="0" w:tplc="5CCA1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C793D"/>
    <w:multiLevelType w:val="hybridMultilevel"/>
    <w:tmpl w:val="DE90F4E4"/>
    <w:lvl w:ilvl="0" w:tplc="C60C2D96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56D60"/>
    <w:multiLevelType w:val="hybridMultilevel"/>
    <w:tmpl w:val="895AE552"/>
    <w:lvl w:ilvl="0" w:tplc="C60C2D96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B4B77"/>
    <w:multiLevelType w:val="hybridMultilevel"/>
    <w:tmpl w:val="6114A808"/>
    <w:lvl w:ilvl="0" w:tplc="C60C2D96">
      <w:start w:val="1"/>
      <w:numFmt w:val="decimal"/>
      <w:lvlText w:val="C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BA5014"/>
    <w:multiLevelType w:val="hybridMultilevel"/>
    <w:tmpl w:val="89F6139C"/>
    <w:lvl w:ilvl="0" w:tplc="5CCA1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39359F"/>
    <w:multiLevelType w:val="hybridMultilevel"/>
    <w:tmpl w:val="A29E1B4A"/>
    <w:lvl w:ilvl="0" w:tplc="5CCA194A">
      <w:start w:val="1"/>
      <w:numFmt w:val="bullet"/>
      <w:lvlText w:val=""/>
      <w:lvlJc w:val="left"/>
      <w:pPr>
        <w:ind w:left="5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9">
    <w:nsid w:val="52734FEA"/>
    <w:multiLevelType w:val="hybridMultilevel"/>
    <w:tmpl w:val="2D5EC8BC"/>
    <w:lvl w:ilvl="0" w:tplc="5CCA194A">
      <w:start w:val="1"/>
      <w:numFmt w:val="bullet"/>
      <w:lvlText w:val=""/>
      <w:lvlJc w:val="left"/>
      <w:pPr>
        <w:ind w:left="5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6421AB"/>
    <w:multiLevelType w:val="hybridMultilevel"/>
    <w:tmpl w:val="B08C94A0"/>
    <w:lvl w:ilvl="0" w:tplc="5CCA1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22"/>
  </w:num>
  <w:num w:numId="8">
    <w:abstractNumId w:val="10"/>
  </w:num>
  <w:num w:numId="9">
    <w:abstractNumId w:val="7"/>
  </w:num>
  <w:num w:numId="10">
    <w:abstractNumId w:val="24"/>
  </w:num>
  <w:num w:numId="11">
    <w:abstractNumId w:val="23"/>
  </w:num>
  <w:num w:numId="12">
    <w:abstractNumId w:val="25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26"/>
  </w:num>
  <w:num w:numId="17">
    <w:abstractNumId w:val="13"/>
  </w:num>
  <w:num w:numId="18">
    <w:abstractNumId w:val="17"/>
  </w:num>
  <w:num w:numId="19">
    <w:abstractNumId w:val="21"/>
  </w:num>
  <w:num w:numId="20">
    <w:abstractNumId w:val="15"/>
  </w:num>
  <w:num w:numId="21">
    <w:abstractNumId w:val="5"/>
  </w:num>
  <w:num w:numId="22">
    <w:abstractNumId w:val="14"/>
  </w:num>
  <w:num w:numId="23">
    <w:abstractNumId w:val="16"/>
  </w:num>
  <w:num w:numId="24">
    <w:abstractNumId w:val="18"/>
  </w:num>
  <w:num w:numId="25">
    <w:abstractNumId w:val="12"/>
  </w:num>
  <w:num w:numId="26">
    <w:abstractNumId w:val="19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22A8"/>
    <w:rsid w:val="00013CF7"/>
    <w:rsid w:val="00014640"/>
    <w:rsid w:val="0001497B"/>
    <w:rsid w:val="000156A0"/>
    <w:rsid w:val="00034144"/>
    <w:rsid w:val="00041381"/>
    <w:rsid w:val="000413C6"/>
    <w:rsid w:val="00043E01"/>
    <w:rsid w:val="00053D9A"/>
    <w:rsid w:val="00054669"/>
    <w:rsid w:val="00067A3F"/>
    <w:rsid w:val="00067B47"/>
    <w:rsid w:val="000731D1"/>
    <w:rsid w:val="000757F3"/>
    <w:rsid w:val="00084262"/>
    <w:rsid w:val="00095840"/>
    <w:rsid w:val="000A0315"/>
    <w:rsid w:val="000A2D82"/>
    <w:rsid w:val="000A74FF"/>
    <w:rsid w:val="000A754B"/>
    <w:rsid w:val="000B2EDD"/>
    <w:rsid w:val="000B6ACE"/>
    <w:rsid w:val="000C15D2"/>
    <w:rsid w:val="000C1C18"/>
    <w:rsid w:val="000D2204"/>
    <w:rsid w:val="000E27A9"/>
    <w:rsid w:val="000E3318"/>
    <w:rsid w:val="000E365C"/>
    <w:rsid w:val="000F3A10"/>
    <w:rsid w:val="0010677A"/>
    <w:rsid w:val="0010679A"/>
    <w:rsid w:val="00112BB5"/>
    <w:rsid w:val="001154DA"/>
    <w:rsid w:val="00121FE8"/>
    <w:rsid w:val="00126B93"/>
    <w:rsid w:val="00130117"/>
    <w:rsid w:val="001407EF"/>
    <w:rsid w:val="00151BC2"/>
    <w:rsid w:val="0016135A"/>
    <w:rsid w:val="00161417"/>
    <w:rsid w:val="00181209"/>
    <w:rsid w:val="00193412"/>
    <w:rsid w:val="00195696"/>
    <w:rsid w:val="00195F9F"/>
    <w:rsid w:val="001A43C0"/>
    <w:rsid w:val="001A6B06"/>
    <w:rsid w:val="001A7F9E"/>
    <w:rsid w:val="001B29CC"/>
    <w:rsid w:val="001B6B2D"/>
    <w:rsid w:val="001B6FC7"/>
    <w:rsid w:val="001C6ED1"/>
    <w:rsid w:val="001C7027"/>
    <w:rsid w:val="001D213C"/>
    <w:rsid w:val="001D58E2"/>
    <w:rsid w:val="001D7361"/>
    <w:rsid w:val="001E0D88"/>
    <w:rsid w:val="00216C3F"/>
    <w:rsid w:val="00221A54"/>
    <w:rsid w:val="0023141E"/>
    <w:rsid w:val="0023230F"/>
    <w:rsid w:val="00236A6A"/>
    <w:rsid w:val="00250319"/>
    <w:rsid w:val="00250B66"/>
    <w:rsid w:val="00252DBF"/>
    <w:rsid w:val="00256927"/>
    <w:rsid w:val="00287B3F"/>
    <w:rsid w:val="002915BF"/>
    <w:rsid w:val="00292BFC"/>
    <w:rsid w:val="00295CE3"/>
    <w:rsid w:val="00295DE9"/>
    <w:rsid w:val="002A358C"/>
    <w:rsid w:val="002B2B29"/>
    <w:rsid w:val="002B30B3"/>
    <w:rsid w:val="002B4C88"/>
    <w:rsid w:val="002B5912"/>
    <w:rsid w:val="002C13D6"/>
    <w:rsid w:val="002C2426"/>
    <w:rsid w:val="002C4A38"/>
    <w:rsid w:val="002D7FF3"/>
    <w:rsid w:val="002E286E"/>
    <w:rsid w:val="003013A2"/>
    <w:rsid w:val="003125EB"/>
    <w:rsid w:val="00316090"/>
    <w:rsid w:val="0031720B"/>
    <w:rsid w:val="00322098"/>
    <w:rsid w:val="00330D51"/>
    <w:rsid w:val="003325BF"/>
    <w:rsid w:val="00334E24"/>
    <w:rsid w:val="0033626A"/>
    <w:rsid w:val="00361AB9"/>
    <w:rsid w:val="003810E9"/>
    <w:rsid w:val="003878CA"/>
    <w:rsid w:val="00390B75"/>
    <w:rsid w:val="003924F7"/>
    <w:rsid w:val="0039482F"/>
    <w:rsid w:val="003B0A30"/>
    <w:rsid w:val="003C37E7"/>
    <w:rsid w:val="003C5704"/>
    <w:rsid w:val="003C650C"/>
    <w:rsid w:val="003E078C"/>
    <w:rsid w:val="003E21C5"/>
    <w:rsid w:val="003E4D39"/>
    <w:rsid w:val="003F183E"/>
    <w:rsid w:val="003F5F77"/>
    <w:rsid w:val="00407B87"/>
    <w:rsid w:val="00417780"/>
    <w:rsid w:val="00434D81"/>
    <w:rsid w:val="00444664"/>
    <w:rsid w:val="00445A01"/>
    <w:rsid w:val="00462442"/>
    <w:rsid w:val="00474069"/>
    <w:rsid w:val="00476124"/>
    <w:rsid w:val="00477042"/>
    <w:rsid w:val="00480AC6"/>
    <w:rsid w:val="004834C1"/>
    <w:rsid w:val="00487489"/>
    <w:rsid w:val="00492C21"/>
    <w:rsid w:val="004A1395"/>
    <w:rsid w:val="004A69E4"/>
    <w:rsid w:val="004A7DEB"/>
    <w:rsid w:val="004A7FFC"/>
    <w:rsid w:val="004B1E80"/>
    <w:rsid w:val="004B2951"/>
    <w:rsid w:val="004C4B53"/>
    <w:rsid w:val="004D36CA"/>
    <w:rsid w:val="004D37F7"/>
    <w:rsid w:val="004D5FAF"/>
    <w:rsid w:val="004D7607"/>
    <w:rsid w:val="004D7674"/>
    <w:rsid w:val="004E001D"/>
    <w:rsid w:val="004F6970"/>
    <w:rsid w:val="0050644A"/>
    <w:rsid w:val="00534FEC"/>
    <w:rsid w:val="005352CC"/>
    <w:rsid w:val="0053588E"/>
    <w:rsid w:val="005475EE"/>
    <w:rsid w:val="005503E9"/>
    <w:rsid w:val="00556547"/>
    <w:rsid w:val="00562C35"/>
    <w:rsid w:val="00562E32"/>
    <w:rsid w:val="005732CA"/>
    <w:rsid w:val="005803E3"/>
    <w:rsid w:val="005849D9"/>
    <w:rsid w:val="00586E64"/>
    <w:rsid w:val="00590B78"/>
    <w:rsid w:val="005925F9"/>
    <w:rsid w:val="00592BDA"/>
    <w:rsid w:val="005940CD"/>
    <w:rsid w:val="00594550"/>
    <w:rsid w:val="005A45F4"/>
    <w:rsid w:val="005B128C"/>
    <w:rsid w:val="005B2E54"/>
    <w:rsid w:val="005C0CAB"/>
    <w:rsid w:val="005C16CA"/>
    <w:rsid w:val="005C5D72"/>
    <w:rsid w:val="005C6F14"/>
    <w:rsid w:val="005E79FE"/>
    <w:rsid w:val="005E7F4A"/>
    <w:rsid w:val="005F0D5F"/>
    <w:rsid w:val="005F0D89"/>
    <w:rsid w:val="005F45F4"/>
    <w:rsid w:val="005F4727"/>
    <w:rsid w:val="00603641"/>
    <w:rsid w:val="00603C29"/>
    <w:rsid w:val="006133F2"/>
    <w:rsid w:val="00621B56"/>
    <w:rsid w:val="006332A2"/>
    <w:rsid w:val="006340C2"/>
    <w:rsid w:val="006625A3"/>
    <w:rsid w:val="00663088"/>
    <w:rsid w:val="00663707"/>
    <w:rsid w:val="00663BA2"/>
    <w:rsid w:val="00664050"/>
    <w:rsid w:val="00674A0D"/>
    <w:rsid w:val="00677384"/>
    <w:rsid w:val="00687138"/>
    <w:rsid w:val="006977BA"/>
    <w:rsid w:val="006B0D90"/>
    <w:rsid w:val="006C64BB"/>
    <w:rsid w:val="006D0380"/>
    <w:rsid w:val="006D53FB"/>
    <w:rsid w:val="006D5EA5"/>
    <w:rsid w:val="006D60F6"/>
    <w:rsid w:val="006D66AA"/>
    <w:rsid w:val="006E2AE5"/>
    <w:rsid w:val="006E7055"/>
    <w:rsid w:val="006F01A6"/>
    <w:rsid w:val="00706BC8"/>
    <w:rsid w:val="00712757"/>
    <w:rsid w:val="0071360A"/>
    <w:rsid w:val="00713A17"/>
    <w:rsid w:val="0072011A"/>
    <w:rsid w:val="007206D5"/>
    <w:rsid w:val="00722987"/>
    <w:rsid w:val="007333C4"/>
    <w:rsid w:val="007358EE"/>
    <w:rsid w:val="00741237"/>
    <w:rsid w:val="00765B5D"/>
    <w:rsid w:val="00793F93"/>
    <w:rsid w:val="007B070B"/>
    <w:rsid w:val="007B30F9"/>
    <w:rsid w:val="007B69D8"/>
    <w:rsid w:val="007C6787"/>
    <w:rsid w:val="007C72CA"/>
    <w:rsid w:val="007D1760"/>
    <w:rsid w:val="007D46F8"/>
    <w:rsid w:val="007D5C79"/>
    <w:rsid w:val="007E40B5"/>
    <w:rsid w:val="007E74AC"/>
    <w:rsid w:val="007F37EB"/>
    <w:rsid w:val="007F3AFD"/>
    <w:rsid w:val="007F4BA9"/>
    <w:rsid w:val="007F4D2E"/>
    <w:rsid w:val="008011DB"/>
    <w:rsid w:val="00804391"/>
    <w:rsid w:val="00804D59"/>
    <w:rsid w:val="00806ECA"/>
    <w:rsid w:val="0081280C"/>
    <w:rsid w:val="00813723"/>
    <w:rsid w:val="008304A1"/>
    <w:rsid w:val="00832684"/>
    <w:rsid w:val="00841704"/>
    <w:rsid w:val="0085533D"/>
    <w:rsid w:val="00855A62"/>
    <w:rsid w:val="00856097"/>
    <w:rsid w:val="008730C1"/>
    <w:rsid w:val="00874AAA"/>
    <w:rsid w:val="00875BE6"/>
    <w:rsid w:val="00891250"/>
    <w:rsid w:val="0089439D"/>
    <w:rsid w:val="008A0AE7"/>
    <w:rsid w:val="008A1E82"/>
    <w:rsid w:val="008B3399"/>
    <w:rsid w:val="008B4BB6"/>
    <w:rsid w:val="008C4D57"/>
    <w:rsid w:val="008F1AD2"/>
    <w:rsid w:val="008F5F86"/>
    <w:rsid w:val="00910681"/>
    <w:rsid w:val="00914611"/>
    <w:rsid w:val="00915194"/>
    <w:rsid w:val="00937508"/>
    <w:rsid w:val="00945B13"/>
    <w:rsid w:val="009639EB"/>
    <w:rsid w:val="00965E7F"/>
    <w:rsid w:val="0096719C"/>
    <w:rsid w:val="00977663"/>
    <w:rsid w:val="00990D32"/>
    <w:rsid w:val="009A33BF"/>
    <w:rsid w:val="009A3831"/>
    <w:rsid w:val="009A4B7D"/>
    <w:rsid w:val="009A5A1C"/>
    <w:rsid w:val="009B74F0"/>
    <w:rsid w:val="009C4FB0"/>
    <w:rsid w:val="009D49C5"/>
    <w:rsid w:val="009D6DFE"/>
    <w:rsid w:val="009E23F5"/>
    <w:rsid w:val="009E431C"/>
    <w:rsid w:val="009F70C3"/>
    <w:rsid w:val="00A076A4"/>
    <w:rsid w:val="00A12397"/>
    <w:rsid w:val="00A12B4B"/>
    <w:rsid w:val="00A16CB0"/>
    <w:rsid w:val="00A309E9"/>
    <w:rsid w:val="00A42FF3"/>
    <w:rsid w:val="00A601C2"/>
    <w:rsid w:val="00A63C08"/>
    <w:rsid w:val="00A677CF"/>
    <w:rsid w:val="00A73274"/>
    <w:rsid w:val="00A741F8"/>
    <w:rsid w:val="00A84838"/>
    <w:rsid w:val="00AB78D3"/>
    <w:rsid w:val="00AC0C11"/>
    <w:rsid w:val="00AC4224"/>
    <w:rsid w:val="00AD643A"/>
    <w:rsid w:val="00AD7582"/>
    <w:rsid w:val="00AF62E7"/>
    <w:rsid w:val="00B03744"/>
    <w:rsid w:val="00B1492C"/>
    <w:rsid w:val="00B3200B"/>
    <w:rsid w:val="00B3552F"/>
    <w:rsid w:val="00B43849"/>
    <w:rsid w:val="00B445A9"/>
    <w:rsid w:val="00B44CCE"/>
    <w:rsid w:val="00B4771F"/>
    <w:rsid w:val="00B53E01"/>
    <w:rsid w:val="00B5537B"/>
    <w:rsid w:val="00B633A6"/>
    <w:rsid w:val="00B677F6"/>
    <w:rsid w:val="00B721DE"/>
    <w:rsid w:val="00B84450"/>
    <w:rsid w:val="00B86163"/>
    <w:rsid w:val="00B922C4"/>
    <w:rsid w:val="00B95F32"/>
    <w:rsid w:val="00B975A9"/>
    <w:rsid w:val="00BA26EE"/>
    <w:rsid w:val="00BB0813"/>
    <w:rsid w:val="00BB661C"/>
    <w:rsid w:val="00BC0357"/>
    <w:rsid w:val="00BC4F5E"/>
    <w:rsid w:val="00BE13F3"/>
    <w:rsid w:val="00BE27A3"/>
    <w:rsid w:val="00BF0AC6"/>
    <w:rsid w:val="00BF38AF"/>
    <w:rsid w:val="00BF50EF"/>
    <w:rsid w:val="00C1459D"/>
    <w:rsid w:val="00C16DC6"/>
    <w:rsid w:val="00C17A48"/>
    <w:rsid w:val="00C2450A"/>
    <w:rsid w:val="00C27017"/>
    <w:rsid w:val="00C27D32"/>
    <w:rsid w:val="00C35AC8"/>
    <w:rsid w:val="00C40445"/>
    <w:rsid w:val="00C40469"/>
    <w:rsid w:val="00C44F4D"/>
    <w:rsid w:val="00C45CB2"/>
    <w:rsid w:val="00C507D3"/>
    <w:rsid w:val="00C5480D"/>
    <w:rsid w:val="00C54939"/>
    <w:rsid w:val="00C5660E"/>
    <w:rsid w:val="00C56F16"/>
    <w:rsid w:val="00C61C7D"/>
    <w:rsid w:val="00C83079"/>
    <w:rsid w:val="00C84573"/>
    <w:rsid w:val="00C87AD1"/>
    <w:rsid w:val="00CA5C4D"/>
    <w:rsid w:val="00CA5C60"/>
    <w:rsid w:val="00CA7B5A"/>
    <w:rsid w:val="00CB759A"/>
    <w:rsid w:val="00CC204D"/>
    <w:rsid w:val="00CC21D3"/>
    <w:rsid w:val="00CE0349"/>
    <w:rsid w:val="00CF55D5"/>
    <w:rsid w:val="00D006FA"/>
    <w:rsid w:val="00D10320"/>
    <w:rsid w:val="00D113EE"/>
    <w:rsid w:val="00D12782"/>
    <w:rsid w:val="00D332B9"/>
    <w:rsid w:val="00D367F0"/>
    <w:rsid w:val="00D376AB"/>
    <w:rsid w:val="00D552A5"/>
    <w:rsid w:val="00D729D7"/>
    <w:rsid w:val="00D81453"/>
    <w:rsid w:val="00D84C13"/>
    <w:rsid w:val="00D96A9F"/>
    <w:rsid w:val="00DA2E73"/>
    <w:rsid w:val="00DA525E"/>
    <w:rsid w:val="00DA7CBF"/>
    <w:rsid w:val="00DB58D8"/>
    <w:rsid w:val="00DB6625"/>
    <w:rsid w:val="00DB7C62"/>
    <w:rsid w:val="00DC16A5"/>
    <w:rsid w:val="00DC5082"/>
    <w:rsid w:val="00DD35CA"/>
    <w:rsid w:val="00DD6488"/>
    <w:rsid w:val="00DF175F"/>
    <w:rsid w:val="00E022A7"/>
    <w:rsid w:val="00E051BD"/>
    <w:rsid w:val="00E179EC"/>
    <w:rsid w:val="00E212B2"/>
    <w:rsid w:val="00E3121B"/>
    <w:rsid w:val="00E52DD3"/>
    <w:rsid w:val="00E5380C"/>
    <w:rsid w:val="00E5771A"/>
    <w:rsid w:val="00E57ACA"/>
    <w:rsid w:val="00E646A1"/>
    <w:rsid w:val="00E76872"/>
    <w:rsid w:val="00E84C1A"/>
    <w:rsid w:val="00E86005"/>
    <w:rsid w:val="00EA42FC"/>
    <w:rsid w:val="00EB330B"/>
    <w:rsid w:val="00EB41AE"/>
    <w:rsid w:val="00EC1997"/>
    <w:rsid w:val="00EC279C"/>
    <w:rsid w:val="00EC2944"/>
    <w:rsid w:val="00ED0D2C"/>
    <w:rsid w:val="00ED2D39"/>
    <w:rsid w:val="00ED471E"/>
    <w:rsid w:val="00ED5218"/>
    <w:rsid w:val="00ED7792"/>
    <w:rsid w:val="00ED7A4C"/>
    <w:rsid w:val="00EE0E36"/>
    <w:rsid w:val="00EE3698"/>
    <w:rsid w:val="00EF221E"/>
    <w:rsid w:val="00F06760"/>
    <w:rsid w:val="00F138A7"/>
    <w:rsid w:val="00F23EB3"/>
    <w:rsid w:val="00F27428"/>
    <w:rsid w:val="00F32496"/>
    <w:rsid w:val="00F3533E"/>
    <w:rsid w:val="00F4058A"/>
    <w:rsid w:val="00F43997"/>
    <w:rsid w:val="00F516A0"/>
    <w:rsid w:val="00F51CF3"/>
    <w:rsid w:val="00F53C94"/>
    <w:rsid w:val="00F60A81"/>
    <w:rsid w:val="00F62928"/>
    <w:rsid w:val="00F64B62"/>
    <w:rsid w:val="00F67D46"/>
    <w:rsid w:val="00F823E3"/>
    <w:rsid w:val="00F84BEE"/>
    <w:rsid w:val="00FB2632"/>
    <w:rsid w:val="00FB293E"/>
    <w:rsid w:val="00FC3901"/>
    <w:rsid w:val="00FC6953"/>
    <w:rsid w:val="00FD4862"/>
    <w:rsid w:val="00FD6E1A"/>
    <w:rsid w:val="00FF3080"/>
    <w:rsid w:val="00FF37C8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B29C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1B29CC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B29C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1B29C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B29C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1B29C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1B29CC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1B29CC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1B29CC"/>
  </w:style>
  <w:style w:type="character" w:customStyle="1" w:styleId="WW8Num3z1">
    <w:name w:val="WW8Num3z1"/>
    <w:rsid w:val="001B29CC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1B29CC"/>
  </w:style>
  <w:style w:type="character" w:styleId="Hipercze">
    <w:name w:val="Hyperlink"/>
    <w:rsid w:val="001B29CC"/>
    <w:rPr>
      <w:color w:val="0000FF"/>
      <w:u w:val="single"/>
    </w:rPr>
  </w:style>
  <w:style w:type="character" w:styleId="Numerstrony">
    <w:name w:val="page number"/>
    <w:basedOn w:val="Domylnaczcionkaakapitu1"/>
    <w:rsid w:val="001B29CC"/>
  </w:style>
  <w:style w:type="character" w:styleId="UyteHipercze">
    <w:name w:val="FollowedHyperlink"/>
    <w:rsid w:val="001B29CC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1B29C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1B29CC"/>
    <w:pPr>
      <w:jc w:val="center"/>
    </w:pPr>
  </w:style>
  <w:style w:type="paragraph" w:styleId="Lista">
    <w:name w:val="List"/>
    <w:basedOn w:val="Tekstpodstawowy"/>
    <w:rsid w:val="001B29CC"/>
    <w:rPr>
      <w:rFonts w:cs="Mangal"/>
    </w:rPr>
  </w:style>
  <w:style w:type="paragraph" w:customStyle="1" w:styleId="Podpis2">
    <w:name w:val="Podpis2"/>
    <w:basedOn w:val="Normalny"/>
    <w:rsid w:val="001B29C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B29C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1B29C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1B29CC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1B29C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1B29CC"/>
    <w:rPr>
      <w:sz w:val="22"/>
    </w:rPr>
  </w:style>
  <w:style w:type="paragraph" w:styleId="Nagwek">
    <w:name w:val="header"/>
    <w:basedOn w:val="Normalny"/>
    <w:rsid w:val="001B29C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1B29CC"/>
    <w:pPr>
      <w:suppressLineNumbers/>
    </w:pPr>
  </w:style>
  <w:style w:type="paragraph" w:customStyle="1" w:styleId="Nagwektabeli">
    <w:name w:val="Nagłówek tabeli"/>
    <w:basedOn w:val="Zawartotabeli"/>
    <w:rsid w:val="001B29C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B29CC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fn">
    <w:name w:val="fn"/>
    <w:basedOn w:val="Domylnaczcionkaakapitu"/>
    <w:rsid w:val="00A076A4"/>
  </w:style>
  <w:style w:type="character" w:customStyle="1" w:styleId="selectebook">
    <w:name w:val="select_ebook"/>
    <w:basedOn w:val="Domylnaczcionkaakapitu"/>
    <w:rsid w:val="00FF3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B29C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1B29CC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B29C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1B29C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B29C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1B29C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1B29CC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1B29CC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1B29CC"/>
  </w:style>
  <w:style w:type="character" w:customStyle="1" w:styleId="WW8Num3z1">
    <w:name w:val="WW8Num3z1"/>
    <w:rsid w:val="001B29CC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1B29CC"/>
  </w:style>
  <w:style w:type="character" w:styleId="Hipercze">
    <w:name w:val="Hyperlink"/>
    <w:rsid w:val="001B29CC"/>
    <w:rPr>
      <w:color w:val="0000FF"/>
      <w:u w:val="single"/>
    </w:rPr>
  </w:style>
  <w:style w:type="character" w:styleId="Numerstrony">
    <w:name w:val="page number"/>
    <w:basedOn w:val="Domylnaczcionkaakapitu1"/>
    <w:rsid w:val="001B29CC"/>
  </w:style>
  <w:style w:type="character" w:styleId="UyteHipercze">
    <w:name w:val="FollowedHyperlink"/>
    <w:rsid w:val="001B29CC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1B29C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1B29CC"/>
    <w:pPr>
      <w:jc w:val="center"/>
    </w:pPr>
  </w:style>
  <w:style w:type="paragraph" w:styleId="Lista">
    <w:name w:val="List"/>
    <w:basedOn w:val="Tekstpodstawowy"/>
    <w:rsid w:val="001B29CC"/>
    <w:rPr>
      <w:rFonts w:cs="Mangal"/>
    </w:rPr>
  </w:style>
  <w:style w:type="paragraph" w:customStyle="1" w:styleId="Podpis2">
    <w:name w:val="Podpis2"/>
    <w:basedOn w:val="Normalny"/>
    <w:rsid w:val="001B29C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B29C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1B29C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1B29CC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1B29C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1B29CC"/>
    <w:rPr>
      <w:sz w:val="22"/>
    </w:rPr>
  </w:style>
  <w:style w:type="paragraph" w:styleId="Nagwek">
    <w:name w:val="header"/>
    <w:basedOn w:val="Normalny"/>
    <w:rsid w:val="001B29C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1B29CC"/>
    <w:pPr>
      <w:suppressLineNumbers/>
    </w:pPr>
  </w:style>
  <w:style w:type="paragraph" w:customStyle="1" w:styleId="Nagwektabeli">
    <w:name w:val="Nagłówek tabeli"/>
    <w:basedOn w:val="Zawartotabeli"/>
    <w:rsid w:val="001B29C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B29CC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fn">
    <w:name w:val="fn"/>
    <w:basedOn w:val="Domylnaczcionkaakapitu"/>
    <w:rsid w:val="00A076A4"/>
  </w:style>
  <w:style w:type="character" w:customStyle="1" w:styleId="selectebook">
    <w:name w:val="select_ebook"/>
    <w:basedOn w:val="Domylnaczcionkaakapitu"/>
    <w:rsid w:val="00FF3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E062243-A262-4D42-A916-AF08D5C6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879861F9</Template>
  <TotalTime>125</TotalTime>
  <Pages>7</Pages>
  <Words>1588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15</cp:revision>
  <cp:lastPrinted>2012-05-07T10:13:00Z</cp:lastPrinted>
  <dcterms:created xsi:type="dcterms:W3CDTF">2015-12-05T11:40:00Z</dcterms:created>
  <dcterms:modified xsi:type="dcterms:W3CDTF">2020-03-03T09:19:00Z</dcterms:modified>
</cp:coreProperties>
</file>